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C5EFE" w14:textId="57E1BD91" w:rsidR="00267E9C" w:rsidRPr="00267E9C" w:rsidRDefault="00267E9C" w:rsidP="00267E9C">
      <w:pPr>
        <w:pBdr>
          <w:top w:val="single" w:sz="4" w:space="1" w:color="auto"/>
          <w:left w:val="single" w:sz="4" w:space="4" w:color="auto"/>
          <w:bottom w:val="single" w:sz="4" w:space="1" w:color="auto"/>
          <w:right w:val="single" w:sz="4" w:space="4" w:color="auto"/>
        </w:pBdr>
        <w:shd w:val="clear" w:color="auto" w:fill="CC99FF"/>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V</w:t>
      </w:r>
      <w:r>
        <w:rPr>
          <w:rFonts w:ascii="Times New Roman" w:eastAsia="Times New Roman" w:hAnsi="Times New Roman" w:cs="Times New Roman"/>
          <w:b/>
          <w:lang w:eastAsia="sl-SI"/>
        </w:rPr>
        <w:t>I</w:t>
      </w:r>
      <w:r w:rsidRPr="00267E9C">
        <w:rPr>
          <w:rFonts w:ascii="Times New Roman" w:eastAsia="Times New Roman" w:hAnsi="Times New Roman" w:cs="Times New Roman"/>
          <w:b/>
          <w:lang w:eastAsia="sl-SI"/>
        </w:rPr>
        <w:t>. RAZPISNI OBRAZCI</w:t>
      </w:r>
    </w:p>
    <w:p w14:paraId="4C151D8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1A830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122A71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97048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398B86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7F41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8C86B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7195C0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EC0C7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A763F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4B1A9D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ECD1A5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D7813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28E5A2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2623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2AC7F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846632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F57159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AE3A8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B11503"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6800E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9B71D1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E3773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6213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A80283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194974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7D81C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5E94F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2A3186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5EB54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1D1C7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7DAC08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E17C74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45451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97849B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B0BA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E17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D0AA8D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CFCC69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85B00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3399F8"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4A6A07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7682D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A3DA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30474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FAB4F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8FDC40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A55CE8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8E1F62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FAD047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B91426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ab/>
      </w:r>
      <w:r w:rsidRPr="00267E9C">
        <w:rPr>
          <w:rFonts w:ascii="Times New Roman" w:eastAsia="Times New Roman" w:hAnsi="Times New Roman" w:cs="Times New Roman"/>
          <w:b/>
          <w:lang w:eastAsia="sl-SI"/>
        </w:rPr>
        <w:tab/>
      </w:r>
      <w:r w:rsidRPr="00267E9C">
        <w:rPr>
          <w:rFonts w:ascii="Times New Roman" w:eastAsia="Times New Roman" w:hAnsi="Times New Roman" w:cs="Times New Roman"/>
          <w:b/>
          <w:lang w:eastAsia="sl-SI"/>
        </w:rPr>
        <w:tab/>
        <w:t xml:space="preserve"> Razpisni obrazec št. 1</w:t>
      </w:r>
    </w:p>
    <w:p w14:paraId="0EACC52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1514464F"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45D9EFB5"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PONUDNIKU</w:t>
      </w:r>
    </w:p>
    <w:p w14:paraId="54CDD6A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7AFE38F" w14:textId="3405A673"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 osnovi javnega naročila: </w:t>
      </w:r>
      <w:r w:rsidR="0059627A" w:rsidRPr="0027391C">
        <w:rPr>
          <w:rFonts w:ascii="Times New Roman" w:hAnsi="Times New Roman"/>
        </w:rPr>
        <w:t>»</w:t>
      </w:r>
      <w:bookmarkStart w:id="0" w:name="_Hlk33434975"/>
      <w:r w:rsidR="0059627A">
        <w:rPr>
          <w:rFonts w:ascii="Times New Roman" w:hAnsi="Times New Roman"/>
        </w:rPr>
        <w:t>Dobava zemeljskega plina za obdobje 2 let</w:t>
      </w:r>
      <w:bookmarkEnd w:id="0"/>
      <w:r w:rsidR="0059627A" w:rsidRPr="0027391C">
        <w:rPr>
          <w:rFonts w:ascii="Times New Roman" w:hAnsi="Times New Roman"/>
        </w:rPr>
        <w:t xml:space="preserve">« </w:t>
      </w:r>
      <w:r w:rsidRPr="00267E9C">
        <w:rPr>
          <w:rFonts w:ascii="Times New Roman" w:eastAsia="Times New Roman" w:hAnsi="Times New Roman" w:cs="Times New Roman"/>
          <w:lang w:eastAsia="sl-SI"/>
        </w:rPr>
        <w:t>objavljen</w:t>
      </w:r>
      <w:r>
        <w:rPr>
          <w:rFonts w:ascii="Times New Roman" w:eastAsia="Times New Roman" w:hAnsi="Times New Roman" w:cs="Times New Roman"/>
          <w:lang w:eastAsia="sl-SI"/>
        </w:rPr>
        <w:t>im</w:t>
      </w:r>
      <w:r w:rsidRPr="00267E9C">
        <w:rPr>
          <w:rFonts w:ascii="Times New Roman" w:eastAsia="Times New Roman" w:hAnsi="Times New Roman" w:cs="Times New Roman"/>
          <w:lang w:eastAsia="sl-SI"/>
        </w:rPr>
        <w:t xml:space="preserve"> na portalu javnih naročil, dne, _____ pod številko objave ______, dajemo ponudbo kot sledi:</w:t>
      </w:r>
    </w:p>
    <w:p w14:paraId="31B9D591"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452"/>
      </w:tblGrid>
      <w:tr w:rsidR="00267E9C" w:rsidRPr="00267E9C" w14:paraId="7D3F6D13" w14:textId="77777777" w:rsidTr="003C604F">
        <w:tc>
          <w:tcPr>
            <w:tcW w:w="4531" w:type="dxa"/>
            <w:shd w:val="clear" w:color="auto" w:fill="auto"/>
          </w:tcPr>
          <w:p w14:paraId="4142F5D1"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40DD1A1C"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9F73BD5" w14:textId="77777777" w:rsidTr="003C604F">
        <w:tc>
          <w:tcPr>
            <w:tcW w:w="4531" w:type="dxa"/>
            <w:shd w:val="clear" w:color="auto" w:fill="auto"/>
          </w:tcPr>
          <w:p w14:paraId="054867FE"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45CA38F0"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1CBF42C2" w14:textId="77777777" w:rsidR="00267E9C" w:rsidRPr="00267E9C" w:rsidRDefault="00267E9C" w:rsidP="00267E9C">
      <w:pPr>
        <w:spacing w:after="0" w:line="240" w:lineRule="auto"/>
        <w:rPr>
          <w:rFonts w:ascii="Times New Roman" w:eastAsia="Times New Roman" w:hAnsi="Times New Roman" w:cs="Times New Roman"/>
          <w:b/>
          <w:bCs/>
          <w:iCs/>
          <w:lang w:eastAsia="sl-SI"/>
        </w:rPr>
      </w:pPr>
    </w:p>
    <w:p w14:paraId="7070C100" w14:textId="77777777" w:rsidR="00267E9C" w:rsidRPr="00267E9C" w:rsidRDefault="00267E9C" w:rsidP="00267E9C">
      <w:pPr>
        <w:spacing w:after="0" w:line="240" w:lineRule="auto"/>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Ponudbo oddajamo </w:t>
      </w:r>
      <w:r w:rsidRPr="00267E9C">
        <w:rPr>
          <w:rFonts w:ascii="Times New Roman" w:eastAsia="Times New Roman" w:hAnsi="Times New Roman" w:cs="Times New Roman"/>
          <w:b/>
          <w:i/>
          <w:lang w:eastAsia="sl-SI"/>
        </w:rPr>
        <w:t>(ponudnik ustrezno obkrož</w:t>
      </w:r>
      <w:r w:rsidRPr="00267E9C">
        <w:rPr>
          <w:rFonts w:ascii="Times New Roman" w:eastAsia="Times New Roman" w:hAnsi="Times New Roman" w:cs="Times New Roman"/>
          <w:b/>
          <w:lang w:eastAsia="sl-SI"/>
        </w:rPr>
        <w:t>i):</w:t>
      </w:r>
    </w:p>
    <w:p w14:paraId="30A90381"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5EF831E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samostojno                            v skupnem nastopu </w:t>
      </w:r>
      <w:r w:rsidRPr="00267E9C">
        <w:rPr>
          <w:rFonts w:ascii="Times New Roman" w:eastAsia="Times New Roman" w:hAnsi="Times New Roman" w:cs="Times New Roman"/>
          <w:b/>
          <w:vertAlign w:val="superscript"/>
          <w:lang w:eastAsia="sl-SI"/>
        </w:rPr>
        <w:footnoteReference w:id="1"/>
      </w:r>
      <w:r w:rsidRPr="00267E9C">
        <w:rPr>
          <w:rFonts w:ascii="Times New Roman" w:eastAsia="Times New Roman" w:hAnsi="Times New Roman" w:cs="Times New Roman"/>
          <w:b/>
          <w:lang w:eastAsia="sl-SI"/>
        </w:rPr>
        <w:t xml:space="preserve">                                  s podizvajalci</w:t>
      </w:r>
      <w:r w:rsidRPr="00267E9C">
        <w:rPr>
          <w:rFonts w:ascii="Times New Roman" w:eastAsia="Times New Roman" w:hAnsi="Times New Roman" w:cs="Times New Roman"/>
          <w:b/>
          <w:vertAlign w:val="superscript"/>
          <w:lang w:eastAsia="sl-SI"/>
        </w:rPr>
        <w:footnoteReference w:id="2"/>
      </w:r>
    </w:p>
    <w:p w14:paraId="729FFE34"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EE7F8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PONUDNIK  OZ. POSLOVODEČI (v primeru skupnega nastopa</w:t>
      </w:r>
      <w:r w:rsidRPr="00267E9C">
        <w:rPr>
          <w:rFonts w:ascii="Times New Roman" w:eastAsia="Times New Roman" w:hAnsi="Times New Roman" w:cs="Times New Roman"/>
          <w:b/>
          <w:vertAlign w:val="superscript"/>
          <w:lang w:eastAsia="sl-SI"/>
        </w:rPr>
        <w:footnoteReference w:id="3"/>
      </w:r>
      <w:r w:rsidRPr="00267E9C">
        <w:rPr>
          <w:rFonts w:ascii="Times New Roman" w:eastAsia="Times New Roman" w:hAnsi="Times New Roman" w:cs="Times New Roman"/>
          <w:b/>
          <w:lang w:eastAsia="sl-SI"/>
        </w:rPr>
        <w:t xml:space="preserve">):    </w:t>
      </w:r>
    </w:p>
    <w:p w14:paraId="242482A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564A824" w14:textId="77777777" w:rsidTr="003C604F">
        <w:trPr>
          <w:cantSplit/>
          <w:trHeight w:val="498"/>
        </w:trPr>
        <w:tc>
          <w:tcPr>
            <w:tcW w:w="4030" w:type="dxa"/>
          </w:tcPr>
          <w:p w14:paraId="27B5692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w:t>
            </w:r>
          </w:p>
        </w:tc>
        <w:tc>
          <w:tcPr>
            <w:tcW w:w="4829" w:type="dxa"/>
          </w:tcPr>
          <w:p w14:paraId="7590F71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8DCD03" w14:textId="77777777" w:rsidTr="003C604F">
        <w:trPr>
          <w:cantSplit/>
          <w:trHeight w:val="498"/>
        </w:trPr>
        <w:tc>
          <w:tcPr>
            <w:tcW w:w="4030" w:type="dxa"/>
          </w:tcPr>
          <w:p w14:paraId="1193451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w:t>
            </w:r>
          </w:p>
        </w:tc>
        <w:tc>
          <w:tcPr>
            <w:tcW w:w="4829" w:type="dxa"/>
          </w:tcPr>
          <w:p w14:paraId="59CF7A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00AEED9" w14:textId="77777777" w:rsidTr="003C604F">
        <w:trPr>
          <w:cantSplit/>
          <w:trHeight w:val="498"/>
        </w:trPr>
        <w:tc>
          <w:tcPr>
            <w:tcW w:w="4030" w:type="dxa"/>
          </w:tcPr>
          <w:p w14:paraId="65FEB15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76E590B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5FECEAC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1EF8E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CF50D4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105BA98" w14:textId="77777777" w:rsidTr="003C604F">
        <w:trPr>
          <w:cantSplit/>
          <w:trHeight w:val="498"/>
        </w:trPr>
        <w:tc>
          <w:tcPr>
            <w:tcW w:w="4030" w:type="dxa"/>
          </w:tcPr>
          <w:p w14:paraId="6E79F26A"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Identifikacijska št.za DDV</w:t>
            </w:r>
          </w:p>
        </w:tc>
        <w:tc>
          <w:tcPr>
            <w:tcW w:w="4829" w:type="dxa"/>
          </w:tcPr>
          <w:p w14:paraId="5755C8D0"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1E3A4D" w14:textId="77777777" w:rsidTr="003C604F">
        <w:trPr>
          <w:cantSplit/>
          <w:trHeight w:val="498"/>
        </w:trPr>
        <w:tc>
          <w:tcPr>
            <w:tcW w:w="4030" w:type="dxa"/>
          </w:tcPr>
          <w:p w14:paraId="23D4035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Matična številka podjetja</w:t>
            </w:r>
          </w:p>
        </w:tc>
        <w:tc>
          <w:tcPr>
            <w:tcW w:w="4829" w:type="dxa"/>
          </w:tcPr>
          <w:p w14:paraId="17908A8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0BC27D" w14:textId="77777777" w:rsidTr="003C604F">
        <w:trPr>
          <w:cantSplit/>
          <w:trHeight w:val="498"/>
        </w:trPr>
        <w:tc>
          <w:tcPr>
            <w:tcW w:w="4030" w:type="dxa"/>
          </w:tcPr>
          <w:p w14:paraId="65AF61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Transakcijski račun podjetja, banka</w:t>
            </w:r>
          </w:p>
        </w:tc>
        <w:tc>
          <w:tcPr>
            <w:tcW w:w="4829" w:type="dxa"/>
          </w:tcPr>
          <w:p w14:paraId="144520E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3A2BBA3" w14:textId="77777777" w:rsidTr="003C604F">
        <w:trPr>
          <w:cantSplit/>
          <w:trHeight w:val="498"/>
        </w:trPr>
        <w:tc>
          <w:tcPr>
            <w:tcW w:w="4030" w:type="dxa"/>
          </w:tcPr>
          <w:p w14:paraId="4D31125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6E98B69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6D6A7E11" w14:textId="77777777" w:rsidTr="003C604F">
        <w:trPr>
          <w:cantSplit/>
          <w:trHeight w:val="498"/>
        </w:trPr>
        <w:tc>
          <w:tcPr>
            <w:tcW w:w="4030" w:type="dxa"/>
          </w:tcPr>
          <w:p w14:paraId="4505605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 (elektronska pošta)</w:t>
            </w:r>
          </w:p>
        </w:tc>
        <w:tc>
          <w:tcPr>
            <w:tcW w:w="4829" w:type="dxa"/>
          </w:tcPr>
          <w:p w14:paraId="7A4CBFE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98353EE" w14:textId="77777777" w:rsidTr="003C604F">
        <w:trPr>
          <w:cantSplit/>
          <w:trHeight w:val="498"/>
        </w:trPr>
        <w:tc>
          <w:tcPr>
            <w:tcW w:w="4030" w:type="dxa"/>
          </w:tcPr>
          <w:p w14:paraId="29735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w:t>
            </w:r>
          </w:p>
          <w:p w14:paraId="48C19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46E13A3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C072EA8" w14:textId="77777777" w:rsidTr="003C604F">
        <w:trPr>
          <w:cantSplit/>
          <w:trHeight w:val="498"/>
        </w:trPr>
        <w:tc>
          <w:tcPr>
            <w:tcW w:w="4030" w:type="dxa"/>
          </w:tcPr>
          <w:p w14:paraId="4E37A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Pooblaščena oseba za podpis pogodbe</w:t>
            </w:r>
          </w:p>
        </w:tc>
        <w:tc>
          <w:tcPr>
            <w:tcW w:w="4829" w:type="dxa"/>
          </w:tcPr>
          <w:p w14:paraId="47F2E34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144948F" w14:textId="77777777" w:rsidTr="003C604F">
        <w:trPr>
          <w:cantSplit/>
          <w:trHeight w:val="498"/>
        </w:trPr>
        <w:tc>
          <w:tcPr>
            <w:tcW w:w="4030" w:type="dxa"/>
          </w:tcPr>
          <w:p w14:paraId="4A95BE8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Ponudnik je MSP </w:t>
            </w:r>
            <w:r w:rsidRPr="00267E9C">
              <w:rPr>
                <w:rFonts w:ascii="Times New Roman" w:eastAsia="Times New Roman" w:hAnsi="Times New Roman" w:cs="Times New Roman"/>
                <w:sz w:val="18"/>
                <w:szCs w:val="18"/>
                <w:lang w:eastAsia="sl-SI"/>
              </w:rPr>
              <w:t>po Priporočilu Komisije 2003/361/ES</w:t>
            </w:r>
          </w:p>
        </w:tc>
        <w:tc>
          <w:tcPr>
            <w:tcW w:w="4829" w:type="dxa"/>
          </w:tcPr>
          <w:p w14:paraId="6DBAC5D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48C69BBF"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51BD4A"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8D77DA1" w14:textId="77777777" w:rsidR="00267E9C" w:rsidRPr="00267E9C" w:rsidRDefault="00267E9C" w:rsidP="00267E9C">
      <w:pPr>
        <w:tabs>
          <w:tab w:val="left" w:pos="680"/>
        </w:tabs>
        <w:spacing w:after="0" w:line="0" w:lineRule="atLeast"/>
        <w:rPr>
          <w:rFonts w:ascii="Times New Roman" w:eastAsia="Arial Narrow" w:hAnsi="Times New Roman" w:cs="Times New Roman"/>
          <w:szCs w:val="20"/>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 xml:space="preserve">                                _____________________</w:t>
      </w:r>
    </w:p>
    <w:p w14:paraId="4DFB306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lastRenderedPageBreak/>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387BB72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1a</w:t>
      </w:r>
    </w:p>
    <w:p w14:paraId="7D2D482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D36C25C"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48CB1F5C"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PONUDNIKIH V SKUPNEM  NASTOPU</w:t>
      </w:r>
    </w:p>
    <w:p w14:paraId="337EE164"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b/>
          <w:bCs/>
          <w:lang w:eastAsia="sl-SI"/>
        </w:rPr>
      </w:pPr>
      <w:r w:rsidRPr="00267E9C">
        <w:rPr>
          <w:rFonts w:ascii="Times New Roman" w:eastAsia="Times New Roman" w:hAnsi="Times New Roman" w:cs="Times New Roman"/>
          <w:i/>
          <w:lang w:eastAsia="sl-SI"/>
        </w:rPr>
        <w:t xml:space="preserve">(Navodilo: Obrazec se izpolni le v primeru, da ponudnik nastopa s ponudniki v skupnem nastopu. Obrazec je potrebno fotokopirati za potrebno število ponudnikov v skupnem nastopu). </w:t>
      </w:r>
    </w:p>
    <w:p w14:paraId="2599926B"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p w14:paraId="0F92EB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i/>
          <w:lang w:eastAsia="sl-SI"/>
        </w:rPr>
        <w:t>Fotokopija pravnega akta o skupnem nastopu je priloga tega obrazca</w:t>
      </w:r>
      <w:r w:rsidRPr="00267E9C">
        <w:rPr>
          <w:rFonts w:ascii="Times New Roman" w:eastAsia="Times New Roman" w:hAnsi="Times New Roman" w:cs="Times New Roman"/>
          <w:i/>
          <w:lang w:eastAsia="sl-SI"/>
        </w:rPr>
        <w:t>!</w:t>
      </w:r>
    </w:p>
    <w:p w14:paraId="1264B5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C9C916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PRI IZVEDBI JAVNEGA NAROČILA BODO SODELOVALI PONUDNIKI V SKUPNEM NASTOPU:</w:t>
      </w:r>
    </w:p>
    <w:p w14:paraId="5D83581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DD6C3B3" w14:textId="77777777" w:rsidTr="003C604F">
        <w:trPr>
          <w:cantSplit/>
          <w:trHeight w:val="498"/>
        </w:trPr>
        <w:tc>
          <w:tcPr>
            <w:tcW w:w="4030" w:type="dxa"/>
          </w:tcPr>
          <w:p w14:paraId="12D82AC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 v skupnem nastopu</w:t>
            </w:r>
          </w:p>
        </w:tc>
        <w:tc>
          <w:tcPr>
            <w:tcW w:w="4829" w:type="dxa"/>
          </w:tcPr>
          <w:p w14:paraId="09ECD5E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25D8FE6A" w14:textId="77777777" w:rsidTr="003C604F">
        <w:trPr>
          <w:cantSplit/>
          <w:trHeight w:val="498"/>
        </w:trPr>
        <w:tc>
          <w:tcPr>
            <w:tcW w:w="4030" w:type="dxa"/>
          </w:tcPr>
          <w:p w14:paraId="131EA07E" w14:textId="77777777" w:rsidR="00267E9C" w:rsidRPr="00267E9C" w:rsidRDefault="00267E9C" w:rsidP="00267E9C">
            <w:pPr>
              <w:spacing w:after="0" w:line="240" w:lineRule="auto"/>
              <w:ind w:left="142" w:hanging="142"/>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 v skupnem  nastopu</w:t>
            </w:r>
          </w:p>
        </w:tc>
        <w:tc>
          <w:tcPr>
            <w:tcW w:w="4829" w:type="dxa"/>
          </w:tcPr>
          <w:p w14:paraId="18FFBBE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84BF547" w14:textId="77777777" w:rsidTr="003C604F">
        <w:trPr>
          <w:cantSplit/>
          <w:trHeight w:val="498"/>
        </w:trPr>
        <w:tc>
          <w:tcPr>
            <w:tcW w:w="4030" w:type="dxa"/>
          </w:tcPr>
          <w:p w14:paraId="10A4EC6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220DA7E6"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00EEE7C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683F03E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5486893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E0642A8" w14:textId="77777777" w:rsidTr="003C604F">
        <w:trPr>
          <w:cantSplit/>
          <w:trHeight w:val="498"/>
        </w:trPr>
        <w:tc>
          <w:tcPr>
            <w:tcW w:w="4030" w:type="dxa"/>
          </w:tcPr>
          <w:p w14:paraId="250D71E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0FD7348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40CBAE3" w14:textId="77777777" w:rsidTr="003C604F">
        <w:trPr>
          <w:cantSplit/>
          <w:trHeight w:val="498"/>
        </w:trPr>
        <w:tc>
          <w:tcPr>
            <w:tcW w:w="4030" w:type="dxa"/>
          </w:tcPr>
          <w:p w14:paraId="6138024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Telefon</w:t>
            </w:r>
          </w:p>
        </w:tc>
        <w:tc>
          <w:tcPr>
            <w:tcW w:w="4829" w:type="dxa"/>
          </w:tcPr>
          <w:p w14:paraId="3CBCDA3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5017EAE" w14:textId="77777777" w:rsidTr="003C604F">
        <w:trPr>
          <w:cantSplit/>
          <w:trHeight w:val="498"/>
        </w:trPr>
        <w:tc>
          <w:tcPr>
            <w:tcW w:w="4030" w:type="dxa"/>
          </w:tcPr>
          <w:p w14:paraId="676A6BCE"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E-mail (elektronska pošta)</w:t>
            </w:r>
          </w:p>
        </w:tc>
        <w:tc>
          <w:tcPr>
            <w:tcW w:w="4829" w:type="dxa"/>
          </w:tcPr>
          <w:p w14:paraId="78B6B9C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EB1F0B8" w14:textId="77777777" w:rsidTr="003C604F">
        <w:trPr>
          <w:cantSplit/>
          <w:trHeight w:val="498"/>
        </w:trPr>
        <w:tc>
          <w:tcPr>
            <w:tcW w:w="4030" w:type="dxa"/>
          </w:tcPr>
          <w:p w14:paraId="756591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Transakcijski račun podjetja</w:t>
            </w:r>
          </w:p>
        </w:tc>
        <w:tc>
          <w:tcPr>
            <w:tcW w:w="4829" w:type="dxa"/>
          </w:tcPr>
          <w:p w14:paraId="5479C61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67B9C97" w14:textId="77777777" w:rsidTr="003C604F">
        <w:trPr>
          <w:cantSplit/>
          <w:trHeight w:val="498"/>
        </w:trPr>
        <w:tc>
          <w:tcPr>
            <w:tcW w:w="4030" w:type="dxa"/>
          </w:tcPr>
          <w:p w14:paraId="6B6CA6CC"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Matična številka podjetja</w:t>
            </w:r>
          </w:p>
        </w:tc>
        <w:tc>
          <w:tcPr>
            <w:tcW w:w="4829" w:type="dxa"/>
          </w:tcPr>
          <w:p w14:paraId="4247C5C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3251F97" w14:textId="77777777" w:rsidTr="003C604F">
        <w:trPr>
          <w:cantSplit/>
          <w:trHeight w:val="498"/>
        </w:trPr>
        <w:tc>
          <w:tcPr>
            <w:tcW w:w="4030" w:type="dxa"/>
          </w:tcPr>
          <w:p w14:paraId="5F332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Identifikacijska št.za DDV</w:t>
            </w:r>
          </w:p>
        </w:tc>
        <w:tc>
          <w:tcPr>
            <w:tcW w:w="4829" w:type="dxa"/>
          </w:tcPr>
          <w:p w14:paraId="49829F4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75E559" w14:textId="77777777" w:rsidTr="003C604F">
        <w:trPr>
          <w:cantSplit/>
          <w:trHeight w:val="498"/>
        </w:trPr>
        <w:tc>
          <w:tcPr>
            <w:tcW w:w="4030" w:type="dxa"/>
          </w:tcPr>
          <w:p w14:paraId="3239B18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Vrsta del, ki jih bodo izvajali</w:t>
            </w:r>
          </w:p>
        </w:tc>
        <w:tc>
          <w:tcPr>
            <w:tcW w:w="4829" w:type="dxa"/>
          </w:tcPr>
          <w:p w14:paraId="6A5D7C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464F3F4" w14:textId="77777777" w:rsidTr="003C604F">
        <w:trPr>
          <w:cantSplit/>
          <w:trHeight w:val="498"/>
        </w:trPr>
        <w:tc>
          <w:tcPr>
            <w:tcW w:w="4030" w:type="dxa"/>
          </w:tcPr>
          <w:p w14:paraId="08EC3F3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Vrednost del, ki jih bodo izvajali (EUR brez DDV)</w:t>
            </w:r>
          </w:p>
        </w:tc>
        <w:tc>
          <w:tcPr>
            <w:tcW w:w="4829" w:type="dxa"/>
          </w:tcPr>
          <w:p w14:paraId="6A42813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7FEF959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54B3D77"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5281D645" w14:textId="77777777" w:rsidR="00267E9C" w:rsidRPr="00267E9C" w:rsidRDefault="00267E9C" w:rsidP="00267E9C">
      <w:pPr>
        <w:autoSpaceDE w:val="0"/>
        <w:autoSpaceDN w:val="0"/>
        <w:adjustRightInd w:val="0"/>
        <w:spacing w:after="0" w:line="240" w:lineRule="auto"/>
        <w:jc w:val="center"/>
        <w:rPr>
          <w:rFonts w:ascii="Times New Roman" w:eastAsia="Times New Roman" w:hAnsi="Times New Roman" w:cs="Times New Roman"/>
          <w:sz w:val="18"/>
          <w:szCs w:val="18"/>
          <w:lang w:eastAsia="sl-SI"/>
        </w:rPr>
      </w:pPr>
    </w:p>
    <w:p w14:paraId="5A05FF50" w14:textId="77777777" w:rsidR="00267E9C" w:rsidRPr="00267E9C" w:rsidRDefault="00267E9C" w:rsidP="00267E9C">
      <w:pPr>
        <w:spacing w:after="0" w:line="240" w:lineRule="auto"/>
        <w:jc w:val="both"/>
        <w:rPr>
          <w:rFonts w:ascii="Times New Roman" w:eastAsia="Times New Roman" w:hAnsi="Times New Roman" w:cs="Times New Roman"/>
          <w:sz w:val="18"/>
          <w:szCs w:val="18"/>
          <w:lang w:eastAsia="sl-SI"/>
        </w:rPr>
      </w:pPr>
    </w:p>
    <w:p w14:paraId="33208FA2" w14:textId="77777777" w:rsidR="00267E9C" w:rsidRPr="00267E9C" w:rsidRDefault="00267E9C" w:rsidP="00267E9C">
      <w:pPr>
        <w:spacing w:after="0" w:line="240" w:lineRule="auto"/>
        <w:rPr>
          <w:rFonts w:ascii="Times New Roman" w:eastAsia="Times New Roman" w:hAnsi="Times New Roman" w:cs="Times New Roman"/>
          <w:lang w:eastAsia="sl-SI"/>
        </w:rPr>
      </w:pPr>
    </w:p>
    <w:p w14:paraId="0332FF17"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5670C289"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EE3EFEB" w14:textId="77777777" w:rsidR="00267E9C" w:rsidRPr="00267E9C" w:rsidRDefault="00267E9C" w:rsidP="00267E9C">
      <w:pPr>
        <w:spacing w:after="0" w:line="240" w:lineRule="auto"/>
        <w:ind w:left="6372"/>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br w:type="page"/>
      </w:r>
      <w:r w:rsidRPr="00267E9C">
        <w:rPr>
          <w:rFonts w:ascii="Times New Roman" w:eastAsia="Times New Roman" w:hAnsi="Times New Roman" w:cs="Times New Roman"/>
          <w:b/>
          <w:lang w:eastAsia="sl-SI"/>
        </w:rPr>
        <w:lastRenderedPageBreak/>
        <w:t>Razpisni obrazec št. 1b</w:t>
      </w:r>
    </w:p>
    <w:p w14:paraId="4977D54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53EB707"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SEZNAM VSEH PODIZVAJALCEV IN PODATKI O PODIZVAJALCIH</w:t>
      </w:r>
    </w:p>
    <w:p w14:paraId="22004908"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 xml:space="preserve">(Navodilo: Obrazec se izpolni le v primeru, da ponudnik nastopa s podizvajalci. Obrazec je potrebno fotokopirati za potrebno število podizvajalcev.) </w:t>
      </w:r>
    </w:p>
    <w:p w14:paraId="7FFE884D"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p>
    <w:p w14:paraId="62BFEE5A" w14:textId="77777777" w:rsidR="00267E9C" w:rsidRPr="00267E9C" w:rsidRDefault="00267E9C" w:rsidP="00267E9C">
      <w:pPr>
        <w:tabs>
          <w:tab w:val="left" w:pos="1560"/>
        </w:tabs>
        <w:spacing w:after="0" w:line="240" w:lineRule="auto"/>
        <w:rPr>
          <w:rFonts w:ascii="Arial-BoldMT" w:eastAsia="Calibri" w:hAnsi="Arial-BoldMT" w:cs="Arial-BoldMT"/>
          <w:b/>
          <w:bCs/>
        </w:rPr>
      </w:pPr>
      <w:r w:rsidRPr="00267E9C">
        <w:rPr>
          <w:rFonts w:ascii="Arial-BoldMT" w:eastAsia="Calibri" w:hAnsi="Arial-BoldMT" w:cs="Arial-BoldMT"/>
          <w:b/>
          <w:bCs/>
        </w:rPr>
        <w:t>PRI IZVEDBI JAVNEGA NAROČILA BODO SODELOVALI PODIZVAJALCI:</w:t>
      </w:r>
    </w:p>
    <w:p w14:paraId="7827E09D" w14:textId="77777777" w:rsidR="00267E9C" w:rsidRPr="00267E9C" w:rsidRDefault="00267E9C" w:rsidP="00267E9C">
      <w:pPr>
        <w:tabs>
          <w:tab w:val="left" w:pos="1560"/>
        </w:tabs>
        <w:spacing w:after="0" w:line="240" w:lineRule="auto"/>
        <w:rPr>
          <w:rFonts w:ascii="Arial-BoldMT" w:eastAsia="Calibri" w:hAnsi="Arial-BoldMT" w:cs="Arial-BoldMT"/>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440"/>
        <w:gridCol w:w="4398"/>
      </w:tblGrid>
      <w:tr w:rsidR="00267E9C" w:rsidRPr="00267E9C" w14:paraId="36ABB438" w14:textId="77777777" w:rsidTr="003C604F">
        <w:tc>
          <w:tcPr>
            <w:tcW w:w="4532" w:type="dxa"/>
            <w:shd w:val="clear" w:color="auto" w:fill="auto"/>
          </w:tcPr>
          <w:p w14:paraId="2CE0D2C9"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Naziv podizvajalca</w:t>
            </w:r>
          </w:p>
        </w:tc>
        <w:tc>
          <w:tcPr>
            <w:tcW w:w="4533" w:type="dxa"/>
            <w:shd w:val="clear" w:color="auto" w:fill="auto"/>
          </w:tcPr>
          <w:p w14:paraId="4803244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3B93F85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DB3F095" w14:textId="77777777" w:rsidTr="003C604F">
        <w:tc>
          <w:tcPr>
            <w:tcW w:w="4532" w:type="dxa"/>
            <w:shd w:val="clear" w:color="auto" w:fill="auto"/>
          </w:tcPr>
          <w:p w14:paraId="742D972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Naslov in sedež podizvajalca</w:t>
            </w:r>
          </w:p>
        </w:tc>
        <w:tc>
          <w:tcPr>
            <w:tcW w:w="4533" w:type="dxa"/>
            <w:shd w:val="clear" w:color="auto" w:fill="auto"/>
          </w:tcPr>
          <w:p w14:paraId="140D29C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5807C8E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43A0F379" w14:textId="77777777" w:rsidTr="003C604F">
        <w:tc>
          <w:tcPr>
            <w:tcW w:w="4532" w:type="dxa"/>
            <w:shd w:val="clear" w:color="auto" w:fill="auto"/>
          </w:tcPr>
          <w:p w14:paraId="3B215EB8"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Vsi zakoniti zastopniki oz. pooblaščene osebe</w:t>
            </w:r>
          </w:p>
        </w:tc>
        <w:tc>
          <w:tcPr>
            <w:tcW w:w="4533" w:type="dxa"/>
            <w:shd w:val="clear" w:color="auto" w:fill="auto"/>
          </w:tcPr>
          <w:p w14:paraId="0A3B837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82F8F80"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2492BFC" w14:textId="77777777" w:rsidTr="003C604F">
        <w:tc>
          <w:tcPr>
            <w:tcW w:w="4532" w:type="dxa"/>
            <w:shd w:val="clear" w:color="auto" w:fill="auto"/>
          </w:tcPr>
          <w:p w14:paraId="10A937D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Kontaktna oseba</w:t>
            </w:r>
          </w:p>
        </w:tc>
        <w:tc>
          <w:tcPr>
            <w:tcW w:w="4533" w:type="dxa"/>
            <w:shd w:val="clear" w:color="auto" w:fill="auto"/>
          </w:tcPr>
          <w:p w14:paraId="46D0B0A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4F16370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67EFD71" w14:textId="77777777" w:rsidTr="003C604F">
        <w:tc>
          <w:tcPr>
            <w:tcW w:w="4532" w:type="dxa"/>
            <w:shd w:val="clear" w:color="auto" w:fill="auto"/>
          </w:tcPr>
          <w:p w14:paraId="6C29175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Telefon</w:t>
            </w:r>
          </w:p>
        </w:tc>
        <w:tc>
          <w:tcPr>
            <w:tcW w:w="4533" w:type="dxa"/>
            <w:shd w:val="clear" w:color="auto" w:fill="auto"/>
          </w:tcPr>
          <w:p w14:paraId="7F727385"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64C6B79D"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DD5D5E2" w14:textId="77777777" w:rsidTr="003C604F">
        <w:tc>
          <w:tcPr>
            <w:tcW w:w="4532" w:type="dxa"/>
            <w:shd w:val="clear" w:color="auto" w:fill="auto"/>
          </w:tcPr>
          <w:p w14:paraId="40CDB81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E- mail</w:t>
            </w:r>
          </w:p>
        </w:tc>
        <w:tc>
          <w:tcPr>
            <w:tcW w:w="4533" w:type="dxa"/>
            <w:shd w:val="clear" w:color="auto" w:fill="auto"/>
          </w:tcPr>
          <w:p w14:paraId="2F1CDEC4"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019AE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1006FFC1" w14:textId="77777777" w:rsidTr="003C604F">
        <w:tc>
          <w:tcPr>
            <w:tcW w:w="4532" w:type="dxa"/>
            <w:shd w:val="clear" w:color="auto" w:fill="auto"/>
          </w:tcPr>
          <w:p w14:paraId="7F7B1976"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Transakcijski račun podjetja</w:t>
            </w:r>
          </w:p>
        </w:tc>
        <w:tc>
          <w:tcPr>
            <w:tcW w:w="4533" w:type="dxa"/>
            <w:shd w:val="clear" w:color="auto" w:fill="auto"/>
          </w:tcPr>
          <w:p w14:paraId="308CD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55A3098"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439AE73" w14:textId="77777777" w:rsidTr="003C604F">
        <w:tc>
          <w:tcPr>
            <w:tcW w:w="4532" w:type="dxa"/>
            <w:shd w:val="clear" w:color="auto" w:fill="auto"/>
          </w:tcPr>
          <w:p w14:paraId="778E3BF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Matična številka podjetja</w:t>
            </w:r>
          </w:p>
        </w:tc>
        <w:tc>
          <w:tcPr>
            <w:tcW w:w="4533" w:type="dxa"/>
            <w:shd w:val="clear" w:color="auto" w:fill="auto"/>
          </w:tcPr>
          <w:p w14:paraId="26A077E9"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24EA3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3A9F1C7" w14:textId="77777777" w:rsidTr="003C604F">
        <w:tc>
          <w:tcPr>
            <w:tcW w:w="4532" w:type="dxa"/>
            <w:shd w:val="clear" w:color="auto" w:fill="auto"/>
          </w:tcPr>
          <w:p w14:paraId="53E6386F"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Identifikacijska številka za DDV</w:t>
            </w:r>
          </w:p>
        </w:tc>
        <w:tc>
          <w:tcPr>
            <w:tcW w:w="4533" w:type="dxa"/>
            <w:shd w:val="clear" w:color="auto" w:fill="auto"/>
          </w:tcPr>
          <w:p w14:paraId="420FDF2E"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F1ADE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A7D370D" w14:textId="77777777" w:rsidTr="003C604F">
        <w:tc>
          <w:tcPr>
            <w:tcW w:w="4532" w:type="dxa"/>
            <w:shd w:val="clear" w:color="auto" w:fill="auto"/>
          </w:tcPr>
          <w:p w14:paraId="39AD3E3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Vrsta del, ki jih bodo izvajali</w:t>
            </w:r>
          </w:p>
        </w:tc>
        <w:tc>
          <w:tcPr>
            <w:tcW w:w="4533" w:type="dxa"/>
            <w:shd w:val="clear" w:color="auto" w:fill="auto"/>
          </w:tcPr>
          <w:p w14:paraId="4639163B"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1716A32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04564713" w14:textId="77777777" w:rsidTr="003C604F">
        <w:tc>
          <w:tcPr>
            <w:tcW w:w="4532" w:type="dxa"/>
            <w:shd w:val="clear" w:color="auto" w:fill="auto"/>
          </w:tcPr>
          <w:p w14:paraId="10B5D68D"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Vrednost del, ki jih bodo izvajali (v EUR brez DDV)</w:t>
            </w:r>
          </w:p>
        </w:tc>
        <w:tc>
          <w:tcPr>
            <w:tcW w:w="4533" w:type="dxa"/>
            <w:shd w:val="clear" w:color="auto" w:fill="auto"/>
          </w:tcPr>
          <w:p w14:paraId="2AF4971F"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bl>
    <w:p w14:paraId="7CF149F6"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4FAF6D0F"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17F7BAA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sz w:val="20"/>
          <w:szCs w:val="20"/>
          <w:lang w:eastAsia="sl-SI"/>
        </w:rPr>
      </w:pPr>
    </w:p>
    <w:p w14:paraId="15C18413"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3BF47EBB"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2DAE9DC2"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EE6DC7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9A3A109"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65A2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224AD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99EDE5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br w:type="page"/>
      </w:r>
    </w:p>
    <w:p w14:paraId="7EC3C80D"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Razpisni obrazec št. 1c</w:t>
      </w:r>
    </w:p>
    <w:p w14:paraId="37DE99E0"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1C209A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F93F5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ČLANIH UPRAVNIH, VODSTVENIH ALI NADZORNIH ORGANOV IN OSEBAH, KI IMAJO POOBLASTILO ZA ZASTOPANJE ALI ODLOČANJE ALI NADZOR V PONUDNIKU (</w:t>
      </w:r>
      <w:proofErr w:type="spellStart"/>
      <w:r w:rsidRPr="00267E9C">
        <w:rPr>
          <w:rFonts w:ascii="Times New Roman" w:eastAsia="Times New Roman" w:hAnsi="Times New Roman" w:cs="Times New Roman"/>
          <w:b/>
          <w:lang w:eastAsia="sl-SI"/>
        </w:rPr>
        <w:t>poslovodečega</w:t>
      </w:r>
      <w:proofErr w:type="spellEnd"/>
      <w:r w:rsidRPr="00267E9C">
        <w:rPr>
          <w:rFonts w:ascii="Times New Roman" w:eastAsia="Times New Roman" w:hAnsi="Times New Roman" w:cs="Times New Roman"/>
          <w:b/>
          <w:lang w:eastAsia="sl-SI"/>
        </w:rPr>
        <w:t xml:space="preserve"> in vseh ponudnikov v skupni ponudbi) oz. PODIZVAJALCIH</w:t>
      </w:r>
    </w:p>
    <w:p w14:paraId="64007147" w14:textId="77777777" w:rsidR="00267E9C" w:rsidRPr="00267E9C" w:rsidRDefault="00267E9C" w:rsidP="00267E9C">
      <w:pPr>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0006AE3A"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r w:rsidRPr="00267E9C">
        <w:rPr>
          <w:rFonts w:ascii="Times New Roman" w:eastAsia="Times New Roman" w:hAnsi="Times New Roman" w:cs="Times New Roman"/>
          <w:b/>
          <w:i/>
          <w:lang w:eastAsia="sl-SI"/>
        </w:rPr>
        <w:t xml:space="preserve">    </w:t>
      </w:r>
    </w:p>
    <w:p w14:paraId="1B569D19"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6B2D6FB0" w14:textId="77777777" w:rsidTr="003C604F">
        <w:trPr>
          <w:cantSplit/>
          <w:trHeight w:val="498"/>
        </w:trPr>
        <w:tc>
          <w:tcPr>
            <w:tcW w:w="4030" w:type="dxa"/>
          </w:tcPr>
          <w:p w14:paraId="64D57A2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Ime in priimek</w:t>
            </w:r>
          </w:p>
        </w:tc>
        <w:tc>
          <w:tcPr>
            <w:tcW w:w="4829" w:type="dxa"/>
          </w:tcPr>
          <w:p w14:paraId="6CBB5EB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EB36233" w14:textId="77777777" w:rsidTr="003C604F">
        <w:trPr>
          <w:cantSplit/>
          <w:trHeight w:val="498"/>
        </w:trPr>
        <w:tc>
          <w:tcPr>
            <w:tcW w:w="4030" w:type="dxa"/>
          </w:tcPr>
          <w:p w14:paraId="4922B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Datum rojstva</w:t>
            </w:r>
          </w:p>
        </w:tc>
        <w:tc>
          <w:tcPr>
            <w:tcW w:w="4829" w:type="dxa"/>
          </w:tcPr>
          <w:p w14:paraId="5305C06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325DA92" w14:textId="77777777" w:rsidTr="003C604F">
        <w:trPr>
          <w:cantSplit/>
          <w:trHeight w:val="498"/>
        </w:trPr>
        <w:tc>
          <w:tcPr>
            <w:tcW w:w="4030" w:type="dxa"/>
          </w:tcPr>
          <w:p w14:paraId="62CB012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EMŠO</w:t>
            </w:r>
          </w:p>
        </w:tc>
        <w:tc>
          <w:tcPr>
            <w:tcW w:w="4829" w:type="dxa"/>
          </w:tcPr>
          <w:p w14:paraId="20F787E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55871B" w14:textId="77777777" w:rsidTr="003C604F">
        <w:trPr>
          <w:cantSplit/>
          <w:trHeight w:val="498"/>
        </w:trPr>
        <w:tc>
          <w:tcPr>
            <w:tcW w:w="4030" w:type="dxa"/>
          </w:tcPr>
          <w:p w14:paraId="6E3F0693"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Kraj rojstva</w:t>
            </w:r>
          </w:p>
        </w:tc>
        <w:tc>
          <w:tcPr>
            <w:tcW w:w="4829" w:type="dxa"/>
          </w:tcPr>
          <w:p w14:paraId="02EC390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D42EAB7" w14:textId="77777777" w:rsidTr="003C604F">
        <w:trPr>
          <w:cantSplit/>
          <w:trHeight w:val="498"/>
        </w:trPr>
        <w:tc>
          <w:tcPr>
            <w:tcW w:w="4030" w:type="dxa"/>
          </w:tcPr>
          <w:p w14:paraId="5B2CF96A"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Občina rojstva</w:t>
            </w:r>
          </w:p>
        </w:tc>
        <w:tc>
          <w:tcPr>
            <w:tcW w:w="4829" w:type="dxa"/>
          </w:tcPr>
          <w:p w14:paraId="676949D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238106" w14:textId="77777777" w:rsidTr="003C604F">
        <w:trPr>
          <w:cantSplit/>
          <w:trHeight w:val="498"/>
        </w:trPr>
        <w:tc>
          <w:tcPr>
            <w:tcW w:w="4030" w:type="dxa"/>
          </w:tcPr>
          <w:p w14:paraId="1B33430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Država rojstva</w:t>
            </w:r>
          </w:p>
        </w:tc>
        <w:tc>
          <w:tcPr>
            <w:tcW w:w="4829" w:type="dxa"/>
          </w:tcPr>
          <w:p w14:paraId="189E2CA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A519290" w14:textId="77777777" w:rsidTr="003C604F">
        <w:trPr>
          <w:cantSplit/>
          <w:trHeight w:val="498"/>
        </w:trPr>
        <w:tc>
          <w:tcPr>
            <w:tcW w:w="4030" w:type="dxa"/>
          </w:tcPr>
          <w:p w14:paraId="781976CD"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03EF9C7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0EB45A" w14:textId="77777777" w:rsidTr="003C604F">
        <w:trPr>
          <w:cantSplit/>
          <w:trHeight w:val="498"/>
        </w:trPr>
        <w:tc>
          <w:tcPr>
            <w:tcW w:w="4030" w:type="dxa"/>
          </w:tcPr>
          <w:p w14:paraId="46706D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Državljanstvo </w:t>
            </w:r>
          </w:p>
        </w:tc>
        <w:tc>
          <w:tcPr>
            <w:tcW w:w="4829" w:type="dxa"/>
          </w:tcPr>
          <w:p w14:paraId="621D74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4DEFAD" w14:textId="77777777" w:rsidTr="003C604F">
        <w:trPr>
          <w:cantSplit/>
          <w:trHeight w:val="498"/>
        </w:trPr>
        <w:tc>
          <w:tcPr>
            <w:tcW w:w="4030" w:type="dxa"/>
          </w:tcPr>
          <w:p w14:paraId="12299EF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Prejšnje osebno ime</w:t>
            </w:r>
          </w:p>
        </w:tc>
        <w:tc>
          <w:tcPr>
            <w:tcW w:w="4829" w:type="dxa"/>
          </w:tcPr>
          <w:p w14:paraId="61C41B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0CE56CA" w14:textId="77777777" w:rsidTr="003C604F">
        <w:trPr>
          <w:cantSplit/>
          <w:trHeight w:val="498"/>
        </w:trPr>
        <w:tc>
          <w:tcPr>
            <w:tcW w:w="4030" w:type="dxa"/>
          </w:tcPr>
          <w:p w14:paraId="37F09DA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Podpis zakonitega zastopnika</w:t>
            </w:r>
          </w:p>
          <w:p w14:paraId="24DD1FC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5218144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06E42DF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AC356FB"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32ECDE1F" w14:textId="77777777" w:rsidR="00267E9C" w:rsidRPr="00267E9C" w:rsidRDefault="00267E9C" w:rsidP="00267E9C">
      <w:pPr>
        <w:spacing w:after="0" w:line="240" w:lineRule="auto"/>
        <w:jc w:val="both"/>
        <w:rPr>
          <w:rFonts w:ascii="Times New Roman" w:eastAsia="Times New Roman" w:hAnsi="Times New Roman" w:cs="Times New Roman"/>
          <w:b/>
          <w:sz w:val="18"/>
          <w:szCs w:val="18"/>
          <w:lang w:eastAsia="sl-SI"/>
        </w:rPr>
      </w:pPr>
      <w:r w:rsidRPr="00267E9C">
        <w:rPr>
          <w:rFonts w:ascii="Helvetica" w:eastAsia="Times New Roman" w:hAnsi="Helvetica" w:cs="Times New Roman"/>
          <w:color w:val="333333"/>
          <w:sz w:val="18"/>
          <w:szCs w:val="18"/>
          <w:shd w:val="clear" w:color="auto" w:fill="FFFFFF"/>
          <w:lang w:eastAsia="sl-SI"/>
        </w:rPr>
        <w:t> </w:t>
      </w:r>
      <w:bookmarkStart w:id="1" w:name="_Hlk56859349"/>
    </w:p>
    <w:p w14:paraId="441221F4"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06AD6D8D"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bookmarkStart w:id="2" w:name="_Hlk33463020"/>
    </w:p>
    <w:p w14:paraId="465080E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96D1C98"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bookmarkEnd w:id="2"/>
    <w:p w14:paraId="09EEB96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4C6C0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bookmarkEnd w:id="1"/>
    <w:p w14:paraId="5CD8414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F4DDFC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98E5645"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490567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052761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68A10A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9AE840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70BEFD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FBCE49"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A25AA8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20CA981"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4ACFA23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A8FD8F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B83A7FE"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C4F3F94" w14:textId="77777777" w:rsidR="00EE138A" w:rsidRDefault="00EE138A" w:rsidP="00267E9C">
      <w:pPr>
        <w:spacing w:after="0" w:line="240" w:lineRule="auto"/>
        <w:rPr>
          <w:rFonts w:ascii="Times New Roman" w:eastAsia="Times New Roman" w:hAnsi="Times New Roman" w:cs="Times New Roman"/>
          <w:sz w:val="24"/>
          <w:szCs w:val="20"/>
          <w:lang w:eastAsia="sl-SI"/>
        </w:rPr>
        <w:sectPr w:rsidR="00EE138A" w:rsidSect="008E27BB">
          <w:pgSz w:w="11900" w:h="16838"/>
          <w:pgMar w:top="1185" w:right="1552" w:bottom="1440" w:left="1420" w:header="0" w:footer="0" w:gutter="0"/>
          <w:cols w:space="0" w:equalWidth="0">
            <w:col w:w="9060"/>
          </w:cols>
          <w:docGrid w:linePitch="360"/>
        </w:sectPr>
      </w:pPr>
    </w:p>
    <w:p w14:paraId="0AEF9B77" w14:textId="77777777" w:rsidR="00163FA9" w:rsidRPr="00163FA9" w:rsidRDefault="00163FA9" w:rsidP="00163FA9">
      <w:pPr>
        <w:spacing w:after="0" w:line="240" w:lineRule="auto"/>
        <w:jc w:val="both"/>
        <w:rPr>
          <w:rFonts w:ascii="Times New Roman" w:eastAsia="Times New Roman" w:hAnsi="Times New Roman" w:cs="Times New Roman"/>
          <w:b/>
          <w:lang w:eastAsia="sl-SI"/>
        </w:rPr>
      </w:pPr>
    </w:p>
    <w:p w14:paraId="252BDB88" w14:textId="236E88A1" w:rsidR="00163FA9" w:rsidRPr="00163FA9" w:rsidRDefault="00163FA9" w:rsidP="00163FA9">
      <w:pPr>
        <w:spacing w:after="0" w:line="240" w:lineRule="auto"/>
        <w:jc w:val="right"/>
        <w:rPr>
          <w:rFonts w:ascii="Times New Roman" w:eastAsia="Times New Roman" w:hAnsi="Times New Roman" w:cs="Times New Roman"/>
          <w:b/>
          <w:lang w:eastAsia="sl-SI"/>
        </w:rPr>
      </w:pPr>
      <w:r w:rsidRPr="00163FA9">
        <w:rPr>
          <w:rFonts w:ascii="Times New Roman" w:eastAsia="Times New Roman" w:hAnsi="Times New Roman" w:cs="Times New Roman"/>
          <w:b/>
          <w:lang w:eastAsia="sl-SI"/>
        </w:rPr>
        <w:t xml:space="preserve">Razpisni obrazec št. </w:t>
      </w:r>
      <w:r>
        <w:rPr>
          <w:rFonts w:ascii="Times New Roman" w:eastAsia="Times New Roman" w:hAnsi="Times New Roman" w:cs="Times New Roman"/>
          <w:b/>
          <w:lang w:eastAsia="sl-SI"/>
        </w:rPr>
        <w:t>2</w:t>
      </w:r>
    </w:p>
    <w:p w14:paraId="1E91A5D5" w14:textId="77777777" w:rsidR="00163FA9" w:rsidRPr="00163FA9" w:rsidRDefault="00163FA9" w:rsidP="00163FA9">
      <w:pPr>
        <w:spacing w:after="0" w:line="240" w:lineRule="auto"/>
        <w:jc w:val="right"/>
        <w:rPr>
          <w:rFonts w:ascii="Times New Roman" w:eastAsia="Times New Roman" w:hAnsi="Times New Roman" w:cs="Times New Roman"/>
          <w:b/>
          <w:lang w:eastAsia="sl-SI"/>
        </w:rPr>
      </w:pPr>
    </w:p>
    <w:p w14:paraId="5493A369" w14:textId="77777777" w:rsidR="00163FA9" w:rsidRPr="00163FA9" w:rsidRDefault="00163FA9" w:rsidP="00163FA9">
      <w:pPr>
        <w:spacing w:after="0" w:line="240" w:lineRule="auto"/>
        <w:jc w:val="right"/>
        <w:rPr>
          <w:rFonts w:ascii="Times New Roman" w:eastAsia="Times New Roman" w:hAnsi="Times New Roman" w:cs="Times New Roman"/>
          <w:b/>
          <w:lang w:eastAsia="sl-SI"/>
        </w:rPr>
      </w:pPr>
    </w:p>
    <w:p w14:paraId="3EF0D47A" w14:textId="77777777" w:rsidR="00163FA9" w:rsidRPr="00163FA9" w:rsidRDefault="00163FA9" w:rsidP="00163FA9">
      <w:pPr>
        <w:jc w:val="center"/>
        <w:rPr>
          <w:rFonts w:ascii="Times New Roman" w:eastAsia="Calibri" w:hAnsi="Times New Roman" w:cs="Times New Roman"/>
          <w:b/>
        </w:rPr>
      </w:pPr>
      <w:r w:rsidRPr="00163FA9">
        <w:rPr>
          <w:rFonts w:ascii="Times New Roman" w:eastAsia="Calibri" w:hAnsi="Times New Roman" w:cs="Times New Roman"/>
          <w:b/>
        </w:rPr>
        <w:t>PONUDBA št.______</w:t>
      </w:r>
    </w:p>
    <w:p w14:paraId="38142449" w14:textId="77777777" w:rsidR="00163FA9" w:rsidRPr="00163FA9" w:rsidRDefault="00163FA9" w:rsidP="00163FA9">
      <w:pPr>
        <w:rPr>
          <w:rFonts w:ascii="Times New Roman" w:eastAsia="Calibri" w:hAnsi="Times New Roman" w:cs="Times New Roman"/>
          <w:b/>
        </w:rPr>
      </w:pPr>
      <w:r w:rsidRPr="00163FA9">
        <w:rPr>
          <w:rFonts w:ascii="Times New Roman" w:eastAsia="Calibri" w:hAnsi="Times New Roman" w:cs="Times New Roman"/>
          <w:b/>
        </w:rPr>
        <w:t>PONUDNIK oz. POSLOVODEČI (v primeru skupnega nastopa):</w:t>
      </w:r>
    </w:p>
    <w:p w14:paraId="77C0E7CC" w14:textId="77777777" w:rsidR="00163FA9" w:rsidRPr="00163FA9" w:rsidRDefault="00163FA9" w:rsidP="00163FA9">
      <w:pPr>
        <w:rPr>
          <w:rFonts w:ascii="Times New Roman" w:eastAsia="Calibri" w:hAnsi="Times New Roman" w:cs="Times New Roman"/>
          <w:b/>
        </w:rPr>
      </w:pPr>
      <w:r w:rsidRPr="00163FA9">
        <w:rPr>
          <w:rFonts w:ascii="Times New Roman" w:eastAsia="Calibri" w:hAnsi="Times New Roman" w:cs="Times New Roman"/>
          <w:b/>
        </w:rPr>
        <w:t>__________________________________________________________________</w:t>
      </w:r>
    </w:p>
    <w:p w14:paraId="3E8970CD" w14:textId="77777777" w:rsidR="00163FA9" w:rsidRPr="00163FA9" w:rsidRDefault="00163FA9" w:rsidP="00052607">
      <w:pPr>
        <w:numPr>
          <w:ilvl w:val="0"/>
          <w:numId w:val="3"/>
        </w:numPr>
        <w:spacing w:after="0" w:line="240" w:lineRule="auto"/>
        <w:ind w:left="142" w:hanging="218"/>
        <w:rPr>
          <w:rFonts w:ascii="Times New Roman" w:eastAsia="Calibri" w:hAnsi="Times New Roman" w:cs="Times New Roman"/>
          <w:bCs/>
        </w:rPr>
      </w:pPr>
      <w:r w:rsidRPr="00163FA9">
        <w:rPr>
          <w:rFonts w:ascii="Times New Roman" w:eastAsia="Calibri" w:hAnsi="Times New Roman" w:cs="Times New Roman"/>
          <w:bCs/>
        </w:rPr>
        <w:t>V skladu z razpisnimi pogoji in razpisno dokumentacijo smo pripravljeni izvesti javno naročilo za ceno:</w:t>
      </w: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1509"/>
        <w:gridCol w:w="1509"/>
        <w:gridCol w:w="1697"/>
        <w:gridCol w:w="2827"/>
      </w:tblGrid>
      <w:tr w:rsidR="00092E99" w:rsidRPr="00163FA9" w14:paraId="2FCC6B24" w14:textId="77777777" w:rsidTr="00092E99">
        <w:tc>
          <w:tcPr>
            <w:tcW w:w="1508" w:type="dxa"/>
            <w:shd w:val="clear" w:color="auto" w:fill="auto"/>
          </w:tcPr>
          <w:p w14:paraId="39B92D55" w14:textId="77777777" w:rsidR="00092E99" w:rsidRPr="00163FA9" w:rsidRDefault="00092E99" w:rsidP="00163FA9">
            <w:pPr>
              <w:tabs>
                <w:tab w:val="left" w:pos="688"/>
              </w:tabs>
              <w:spacing w:line="239" w:lineRule="auto"/>
              <w:ind w:right="20"/>
              <w:jc w:val="center"/>
              <w:rPr>
                <w:rFonts w:ascii="Times New Roman" w:eastAsia="Calibri" w:hAnsi="Times New Roman" w:cs="Times New Roman"/>
                <w:b/>
                <w:sz w:val="20"/>
                <w:szCs w:val="20"/>
              </w:rPr>
            </w:pPr>
            <w:bookmarkStart w:id="3" w:name="_Hlk33437752"/>
          </w:p>
          <w:p w14:paraId="100CECF3" w14:textId="77777777" w:rsidR="00092E99" w:rsidRPr="00163FA9" w:rsidRDefault="00092E99" w:rsidP="00163FA9">
            <w:pPr>
              <w:tabs>
                <w:tab w:val="left" w:pos="688"/>
              </w:tabs>
              <w:spacing w:line="239" w:lineRule="auto"/>
              <w:ind w:right="20"/>
              <w:jc w:val="center"/>
              <w:rPr>
                <w:rFonts w:ascii="Times New Roman" w:eastAsia="Calibri" w:hAnsi="Times New Roman" w:cs="Times New Roman"/>
                <w:b/>
                <w:sz w:val="20"/>
                <w:szCs w:val="20"/>
              </w:rPr>
            </w:pPr>
          </w:p>
        </w:tc>
        <w:tc>
          <w:tcPr>
            <w:tcW w:w="1509" w:type="dxa"/>
            <w:shd w:val="clear" w:color="auto" w:fill="auto"/>
          </w:tcPr>
          <w:p w14:paraId="5AEADC4D" w14:textId="77777777" w:rsidR="00092E99" w:rsidRPr="00163FA9" w:rsidRDefault="00092E99" w:rsidP="00163FA9">
            <w:pPr>
              <w:tabs>
                <w:tab w:val="left" w:pos="688"/>
              </w:tabs>
              <w:spacing w:line="239" w:lineRule="auto"/>
              <w:ind w:right="20"/>
              <w:jc w:val="center"/>
              <w:rPr>
                <w:rFonts w:ascii="Times New Roman" w:eastAsia="Calibri" w:hAnsi="Times New Roman" w:cs="Times New Roman"/>
                <w:b/>
                <w:sz w:val="20"/>
                <w:szCs w:val="20"/>
              </w:rPr>
            </w:pPr>
          </w:p>
          <w:p w14:paraId="7F124E62" w14:textId="5D1A95C8" w:rsidR="00092E99" w:rsidRPr="00163FA9" w:rsidRDefault="00092E99" w:rsidP="00163FA9">
            <w:pPr>
              <w:tabs>
                <w:tab w:val="left" w:pos="688"/>
              </w:tabs>
              <w:spacing w:line="239" w:lineRule="auto"/>
              <w:ind w:right="20"/>
              <w:jc w:val="center"/>
              <w:rPr>
                <w:rFonts w:ascii="Times New Roman" w:eastAsia="Calibri" w:hAnsi="Times New Roman" w:cs="Times New Roman"/>
                <w:b/>
                <w:sz w:val="20"/>
                <w:szCs w:val="20"/>
              </w:rPr>
            </w:pPr>
            <w:r>
              <w:rPr>
                <w:rFonts w:ascii="Times New Roman" w:eastAsia="Calibri" w:hAnsi="Times New Roman" w:cs="Times New Roman"/>
                <w:b/>
                <w:sz w:val="20"/>
                <w:szCs w:val="20"/>
              </w:rPr>
              <w:t>O</w:t>
            </w:r>
            <w:r w:rsidRPr="00163FA9">
              <w:rPr>
                <w:rFonts w:ascii="Times New Roman" w:eastAsia="Calibri" w:hAnsi="Times New Roman" w:cs="Times New Roman"/>
                <w:b/>
                <w:sz w:val="20"/>
                <w:szCs w:val="20"/>
              </w:rPr>
              <w:t>kvirna količina v kWh za 2 leti</w:t>
            </w:r>
          </w:p>
        </w:tc>
        <w:tc>
          <w:tcPr>
            <w:tcW w:w="1509" w:type="dxa"/>
            <w:shd w:val="clear" w:color="auto" w:fill="auto"/>
          </w:tcPr>
          <w:p w14:paraId="7C5612B0" w14:textId="77777777" w:rsidR="00092E99" w:rsidRPr="00163FA9" w:rsidRDefault="00092E99" w:rsidP="00163FA9">
            <w:pPr>
              <w:tabs>
                <w:tab w:val="left" w:pos="688"/>
              </w:tabs>
              <w:spacing w:line="239" w:lineRule="auto"/>
              <w:ind w:right="20"/>
              <w:jc w:val="center"/>
              <w:rPr>
                <w:rFonts w:ascii="Times New Roman" w:eastAsia="Calibri" w:hAnsi="Times New Roman" w:cs="Times New Roman"/>
                <w:b/>
                <w:sz w:val="20"/>
                <w:szCs w:val="20"/>
              </w:rPr>
            </w:pPr>
          </w:p>
          <w:p w14:paraId="0D17EB58" w14:textId="6ADAE7EE" w:rsidR="00092E99" w:rsidRPr="00163FA9" w:rsidRDefault="00092E99" w:rsidP="00163FA9">
            <w:pPr>
              <w:tabs>
                <w:tab w:val="left" w:pos="688"/>
              </w:tabs>
              <w:spacing w:line="239" w:lineRule="auto"/>
              <w:ind w:right="20"/>
              <w:jc w:val="center"/>
              <w:rPr>
                <w:rFonts w:ascii="Times New Roman" w:eastAsia="Calibri" w:hAnsi="Times New Roman" w:cs="Times New Roman"/>
                <w:b/>
                <w:sz w:val="20"/>
                <w:szCs w:val="20"/>
              </w:rPr>
            </w:pPr>
            <w:r>
              <w:rPr>
                <w:rFonts w:ascii="Times New Roman" w:eastAsia="Calibri" w:hAnsi="Times New Roman" w:cs="Times New Roman"/>
                <w:b/>
                <w:sz w:val="20"/>
                <w:szCs w:val="20"/>
              </w:rPr>
              <w:t>C</w:t>
            </w:r>
            <w:r w:rsidRPr="00163FA9">
              <w:rPr>
                <w:rFonts w:ascii="Times New Roman" w:eastAsia="Calibri" w:hAnsi="Times New Roman" w:cs="Times New Roman"/>
                <w:b/>
                <w:sz w:val="20"/>
                <w:szCs w:val="20"/>
              </w:rPr>
              <w:t>ena na enoto v EUR/kWh brez DDV</w:t>
            </w:r>
            <w:r>
              <w:rPr>
                <w:rFonts w:ascii="Times New Roman" w:eastAsia="Calibri" w:hAnsi="Times New Roman" w:cs="Times New Roman"/>
                <w:b/>
                <w:sz w:val="20"/>
                <w:szCs w:val="20"/>
              </w:rPr>
              <w:t>*</w:t>
            </w:r>
          </w:p>
        </w:tc>
        <w:tc>
          <w:tcPr>
            <w:tcW w:w="1697" w:type="dxa"/>
            <w:shd w:val="clear" w:color="auto" w:fill="auto"/>
          </w:tcPr>
          <w:p w14:paraId="69AC36C1" w14:textId="736A9448" w:rsidR="00092E99" w:rsidRPr="00163FA9" w:rsidRDefault="00092E99" w:rsidP="00163FA9">
            <w:pPr>
              <w:tabs>
                <w:tab w:val="left" w:pos="688"/>
              </w:tabs>
              <w:spacing w:line="239" w:lineRule="auto"/>
              <w:ind w:right="20"/>
              <w:jc w:val="center"/>
              <w:rPr>
                <w:rFonts w:ascii="Times New Roman" w:eastAsia="Calibri" w:hAnsi="Times New Roman" w:cs="Times New Roman"/>
                <w:b/>
                <w:sz w:val="20"/>
                <w:szCs w:val="20"/>
              </w:rPr>
            </w:pPr>
            <w:r>
              <w:rPr>
                <w:rFonts w:ascii="Times New Roman" w:eastAsia="Calibri" w:hAnsi="Times New Roman" w:cs="Times New Roman"/>
                <w:b/>
                <w:sz w:val="20"/>
                <w:szCs w:val="20"/>
              </w:rPr>
              <w:t>Skupna p</w:t>
            </w:r>
            <w:r w:rsidRPr="00163FA9">
              <w:rPr>
                <w:rFonts w:ascii="Times New Roman" w:eastAsia="Calibri" w:hAnsi="Times New Roman" w:cs="Times New Roman"/>
                <w:b/>
                <w:sz w:val="20"/>
                <w:szCs w:val="20"/>
              </w:rPr>
              <w:t>onudbena cena v EUR brez DDV (cena na enoto x okvirna količina)</w:t>
            </w:r>
          </w:p>
        </w:tc>
        <w:tc>
          <w:tcPr>
            <w:tcW w:w="2827" w:type="dxa"/>
            <w:shd w:val="clear" w:color="auto" w:fill="auto"/>
          </w:tcPr>
          <w:p w14:paraId="22E786C1" w14:textId="77777777" w:rsidR="00092E99" w:rsidRPr="00163FA9" w:rsidRDefault="00092E99" w:rsidP="00163FA9">
            <w:pPr>
              <w:tabs>
                <w:tab w:val="left" w:pos="688"/>
              </w:tabs>
              <w:spacing w:line="239" w:lineRule="auto"/>
              <w:ind w:right="20"/>
              <w:jc w:val="center"/>
              <w:rPr>
                <w:rFonts w:ascii="Times New Roman" w:eastAsia="Calibri" w:hAnsi="Times New Roman" w:cs="Times New Roman"/>
                <w:b/>
                <w:sz w:val="20"/>
                <w:szCs w:val="20"/>
              </w:rPr>
            </w:pPr>
          </w:p>
          <w:p w14:paraId="61EF2E34" w14:textId="7C4B86BD" w:rsidR="00092E99" w:rsidRPr="00163FA9" w:rsidRDefault="00092E99" w:rsidP="00163FA9">
            <w:pPr>
              <w:tabs>
                <w:tab w:val="left" w:pos="688"/>
              </w:tabs>
              <w:spacing w:line="239" w:lineRule="auto"/>
              <w:ind w:right="20"/>
              <w:jc w:val="center"/>
              <w:rPr>
                <w:rFonts w:ascii="Times New Roman" w:eastAsia="Calibri" w:hAnsi="Times New Roman" w:cs="Times New Roman"/>
                <w:b/>
                <w:sz w:val="20"/>
                <w:szCs w:val="20"/>
              </w:rPr>
            </w:pPr>
            <w:r>
              <w:rPr>
                <w:rFonts w:ascii="Times New Roman" w:eastAsia="Calibri" w:hAnsi="Times New Roman" w:cs="Times New Roman"/>
                <w:b/>
                <w:sz w:val="20"/>
                <w:szCs w:val="20"/>
              </w:rPr>
              <w:t>Skupna p</w:t>
            </w:r>
            <w:r w:rsidRPr="00163FA9">
              <w:rPr>
                <w:rFonts w:ascii="Times New Roman" w:eastAsia="Calibri" w:hAnsi="Times New Roman" w:cs="Times New Roman"/>
                <w:b/>
                <w:sz w:val="20"/>
                <w:szCs w:val="20"/>
              </w:rPr>
              <w:t xml:space="preserve">onudbena cena </w:t>
            </w:r>
            <w:r>
              <w:rPr>
                <w:rFonts w:ascii="Times New Roman" w:eastAsia="Calibri" w:hAnsi="Times New Roman" w:cs="Times New Roman"/>
                <w:b/>
                <w:sz w:val="20"/>
                <w:szCs w:val="20"/>
              </w:rPr>
              <w:t xml:space="preserve">z dodatki </w:t>
            </w:r>
            <w:r w:rsidRPr="00163FA9">
              <w:rPr>
                <w:rFonts w:ascii="Times New Roman" w:eastAsia="Calibri" w:hAnsi="Times New Roman" w:cs="Times New Roman"/>
                <w:b/>
                <w:sz w:val="20"/>
                <w:szCs w:val="20"/>
              </w:rPr>
              <w:t>v EUR z DDV za 2 leti</w:t>
            </w:r>
          </w:p>
        </w:tc>
      </w:tr>
      <w:tr w:rsidR="00D96128" w:rsidRPr="00163FA9" w14:paraId="5FE8921B" w14:textId="77777777" w:rsidTr="008C0E8B">
        <w:tc>
          <w:tcPr>
            <w:tcW w:w="1508" w:type="dxa"/>
            <w:shd w:val="clear" w:color="auto" w:fill="auto"/>
          </w:tcPr>
          <w:p w14:paraId="50370D48" w14:textId="77777777" w:rsidR="00D96128" w:rsidRPr="00163FA9" w:rsidRDefault="00D96128" w:rsidP="00163FA9">
            <w:pPr>
              <w:tabs>
                <w:tab w:val="left" w:pos="688"/>
              </w:tabs>
              <w:spacing w:line="239" w:lineRule="auto"/>
              <w:ind w:right="20"/>
              <w:jc w:val="center"/>
              <w:rPr>
                <w:rFonts w:ascii="Times New Roman" w:eastAsia="Calibri" w:hAnsi="Times New Roman" w:cs="Times New Roman"/>
                <w:b/>
                <w:sz w:val="20"/>
                <w:szCs w:val="20"/>
              </w:rPr>
            </w:pPr>
          </w:p>
        </w:tc>
        <w:tc>
          <w:tcPr>
            <w:tcW w:w="1509" w:type="dxa"/>
            <w:shd w:val="clear" w:color="auto" w:fill="auto"/>
          </w:tcPr>
          <w:p w14:paraId="6B056EC0" w14:textId="77777777" w:rsidR="00D96128" w:rsidRPr="00163FA9" w:rsidRDefault="00D96128"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1</w:t>
            </w:r>
          </w:p>
        </w:tc>
        <w:tc>
          <w:tcPr>
            <w:tcW w:w="1509" w:type="dxa"/>
            <w:shd w:val="clear" w:color="auto" w:fill="auto"/>
          </w:tcPr>
          <w:p w14:paraId="4A76B5A8" w14:textId="77777777" w:rsidR="00D96128" w:rsidRPr="00163FA9" w:rsidRDefault="00D96128"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2</w:t>
            </w:r>
          </w:p>
        </w:tc>
        <w:tc>
          <w:tcPr>
            <w:tcW w:w="1697" w:type="dxa"/>
            <w:shd w:val="clear" w:color="auto" w:fill="auto"/>
          </w:tcPr>
          <w:p w14:paraId="4723DC40" w14:textId="77777777" w:rsidR="00D96128" w:rsidRPr="00163FA9" w:rsidRDefault="00D96128" w:rsidP="00163FA9">
            <w:pPr>
              <w:tabs>
                <w:tab w:val="left" w:pos="688"/>
              </w:tabs>
              <w:spacing w:line="239" w:lineRule="auto"/>
              <w:ind w:right="20"/>
              <w:jc w:val="center"/>
              <w:rPr>
                <w:rFonts w:ascii="Times New Roman" w:eastAsia="Calibri" w:hAnsi="Times New Roman" w:cs="Times New Roman"/>
                <w:b/>
                <w:sz w:val="20"/>
                <w:szCs w:val="20"/>
              </w:rPr>
            </w:pPr>
            <w:r w:rsidRPr="00163FA9">
              <w:rPr>
                <w:rFonts w:ascii="Times New Roman" w:eastAsia="Calibri" w:hAnsi="Times New Roman" w:cs="Times New Roman"/>
                <w:b/>
                <w:sz w:val="20"/>
                <w:szCs w:val="20"/>
              </w:rPr>
              <w:t>3= 1 x 2</w:t>
            </w:r>
          </w:p>
        </w:tc>
        <w:tc>
          <w:tcPr>
            <w:tcW w:w="2827" w:type="dxa"/>
            <w:shd w:val="clear" w:color="auto" w:fill="auto"/>
          </w:tcPr>
          <w:p w14:paraId="40ADA039" w14:textId="142D030B" w:rsidR="00D96128" w:rsidRPr="00163FA9" w:rsidRDefault="004802BE" w:rsidP="00163FA9">
            <w:pPr>
              <w:tabs>
                <w:tab w:val="left" w:pos="688"/>
              </w:tabs>
              <w:spacing w:line="239" w:lineRule="auto"/>
              <w:ind w:right="20"/>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p>
        </w:tc>
      </w:tr>
      <w:tr w:rsidR="00D96128" w:rsidRPr="00163FA9" w14:paraId="617BBE05" w14:textId="77777777" w:rsidTr="008C0E8B">
        <w:tc>
          <w:tcPr>
            <w:tcW w:w="1508" w:type="dxa"/>
            <w:shd w:val="clear" w:color="auto" w:fill="auto"/>
          </w:tcPr>
          <w:p w14:paraId="783A091F" w14:textId="77777777" w:rsidR="00D96128" w:rsidRPr="00FB3D41" w:rsidRDefault="00D96128" w:rsidP="00163FA9">
            <w:pPr>
              <w:tabs>
                <w:tab w:val="left" w:pos="688"/>
              </w:tabs>
              <w:spacing w:line="239" w:lineRule="auto"/>
              <w:ind w:right="20"/>
              <w:jc w:val="center"/>
              <w:rPr>
                <w:rFonts w:ascii="Times New Roman" w:eastAsia="Calibri" w:hAnsi="Times New Roman" w:cs="Times New Roman"/>
                <w:bCs/>
                <w:sz w:val="20"/>
                <w:szCs w:val="20"/>
              </w:rPr>
            </w:pPr>
            <w:r w:rsidRPr="00FB3D41">
              <w:rPr>
                <w:rFonts w:ascii="Times New Roman" w:eastAsia="Calibri" w:hAnsi="Times New Roman" w:cs="Times New Roman"/>
                <w:bCs/>
                <w:sz w:val="20"/>
                <w:szCs w:val="20"/>
              </w:rPr>
              <w:t>Dobava zemeljskega plina</w:t>
            </w:r>
          </w:p>
        </w:tc>
        <w:tc>
          <w:tcPr>
            <w:tcW w:w="1509" w:type="dxa"/>
            <w:shd w:val="clear" w:color="auto" w:fill="auto"/>
          </w:tcPr>
          <w:p w14:paraId="657CD901" w14:textId="77777777" w:rsidR="00D96128" w:rsidRPr="00FB3D41" w:rsidRDefault="00D96128" w:rsidP="00163FA9">
            <w:pPr>
              <w:tabs>
                <w:tab w:val="left" w:pos="688"/>
              </w:tabs>
              <w:spacing w:line="239" w:lineRule="auto"/>
              <w:ind w:right="20"/>
              <w:jc w:val="center"/>
              <w:rPr>
                <w:rFonts w:ascii="Times New Roman" w:eastAsia="Calibri" w:hAnsi="Times New Roman" w:cs="Times New Roman"/>
                <w:b/>
                <w:sz w:val="20"/>
                <w:szCs w:val="20"/>
              </w:rPr>
            </w:pPr>
          </w:p>
          <w:p w14:paraId="019DE730" w14:textId="4112DC1F" w:rsidR="00D96128" w:rsidRPr="00FB3D41" w:rsidRDefault="00D96128" w:rsidP="00163FA9">
            <w:pPr>
              <w:tabs>
                <w:tab w:val="left" w:pos="688"/>
              </w:tabs>
              <w:spacing w:line="239" w:lineRule="auto"/>
              <w:ind w:right="20"/>
              <w:jc w:val="center"/>
              <w:rPr>
                <w:rFonts w:ascii="Times New Roman" w:eastAsia="Calibri" w:hAnsi="Times New Roman" w:cs="Times New Roman"/>
                <w:b/>
                <w:sz w:val="20"/>
                <w:szCs w:val="20"/>
              </w:rPr>
            </w:pPr>
            <w:r>
              <w:rPr>
                <w:rFonts w:ascii="Times New Roman" w:eastAsia="Calibri" w:hAnsi="Times New Roman" w:cs="Times New Roman"/>
                <w:b/>
                <w:sz w:val="20"/>
                <w:szCs w:val="20"/>
              </w:rPr>
              <w:t>34.153.230</w:t>
            </w:r>
          </w:p>
        </w:tc>
        <w:tc>
          <w:tcPr>
            <w:tcW w:w="1509" w:type="dxa"/>
            <w:shd w:val="clear" w:color="auto" w:fill="auto"/>
          </w:tcPr>
          <w:p w14:paraId="21BADE87" w14:textId="77777777" w:rsidR="00D96128" w:rsidRPr="00163FA9" w:rsidRDefault="00D96128" w:rsidP="00163FA9">
            <w:pPr>
              <w:tabs>
                <w:tab w:val="left" w:pos="688"/>
              </w:tabs>
              <w:spacing w:line="239" w:lineRule="auto"/>
              <w:ind w:right="20"/>
              <w:jc w:val="both"/>
              <w:rPr>
                <w:rFonts w:ascii="Times New Roman" w:eastAsia="Calibri" w:hAnsi="Times New Roman" w:cs="Times New Roman"/>
                <w:b/>
                <w:sz w:val="20"/>
                <w:szCs w:val="20"/>
              </w:rPr>
            </w:pPr>
          </w:p>
        </w:tc>
        <w:tc>
          <w:tcPr>
            <w:tcW w:w="1697" w:type="dxa"/>
            <w:shd w:val="clear" w:color="auto" w:fill="auto"/>
          </w:tcPr>
          <w:p w14:paraId="18F79C77" w14:textId="77777777" w:rsidR="00D96128" w:rsidRPr="00163FA9" w:rsidRDefault="00D96128" w:rsidP="00163FA9">
            <w:pPr>
              <w:tabs>
                <w:tab w:val="left" w:pos="688"/>
              </w:tabs>
              <w:spacing w:line="239" w:lineRule="auto"/>
              <w:ind w:right="20"/>
              <w:jc w:val="both"/>
              <w:rPr>
                <w:rFonts w:ascii="Times New Roman" w:eastAsia="Calibri" w:hAnsi="Times New Roman" w:cs="Times New Roman"/>
                <w:b/>
                <w:sz w:val="20"/>
                <w:szCs w:val="20"/>
              </w:rPr>
            </w:pPr>
          </w:p>
        </w:tc>
        <w:tc>
          <w:tcPr>
            <w:tcW w:w="2827" w:type="dxa"/>
            <w:shd w:val="clear" w:color="auto" w:fill="auto"/>
          </w:tcPr>
          <w:p w14:paraId="4BFA6EDC" w14:textId="77777777" w:rsidR="00D96128" w:rsidRPr="00163FA9" w:rsidRDefault="00D96128" w:rsidP="00163FA9">
            <w:pPr>
              <w:tabs>
                <w:tab w:val="left" w:pos="688"/>
              </w:tabs>
              <w:spacing w:line="239" w:lineRule="auto"/>
              <w:ind w:right="20"/>
              <w:jc w:val="both"/>
              <w:rPr>
                <w:rFonts w:ascii="Times New Roman" w:eastAsia="Calibri" w:hAnsi="Times New Roman" w:cs="Times New Roman"/>
                <w:b/>
                <w:sz w:val="20"/>
                <w:szCs w:val="20"/>
              </w:rPr>
            </w:pPr>
          </w:p>
        </w:tc>
      </w:tr>
    </w:tbl>
    <w:bookmarkEnd w:id="3"/>
    <w:p w14:paraId="6335A652" w14:textId="77777777" w:rsidR="00163FA9" w:rsidRDefault="00163FA9" w:rsidP="00163FA9">
      <w:pPr>
        <w:tabs>
          <w:tab w:val="left" w:pos="688"/>
        </w:tabs>
        <w:spacing w:line="239" w:lineRule="auto"/>
        <w:ind w:right="20"/>
        <w:jc w:val="both"/>
        <w:rPr>
          <w:rFonts w:ascii="Times New Roman" w:eastAsia="Times New Roman" w:hAnsi="Times New Roman" w:cs="Times New Roman"/>
          <w:bCs/>
          <w:lang w:eastAsia="sl-SI"/>
        </w:rPr>
      </w:pPr>
      <w:r w:rsidRPr="00163FA9">
        <w:rPr>
          <w:rFonts w:ascii="Times New Roman" w:eastAsia="Times New Roman" w:hAnsi="Times New Roman" w:cs="Times New Roman"/>
          <w:bCs/>
          <w:lang w:eastAsia="sl-SI"/>
        </w:rPr>
        <w:t xml:space="preserve">Cene se vpišejo na </w:t>
      </w:r>
      <w:r w:rsidRPr="00163FA9">
        <w:rPr>
          <w:rFonts w:ascii="Times New Roman" w:eastAsia="Times New Roman" w:hAnsi="Times New Roman" w:cs="Times New Roman"/>
          <w:b/>
          <w:lang w:eastAsia="sl-SI"/>
        </w:rPr>
        <w:t>pet decimalnih mest</w:t>
      </w:r>
      <w:r w:rsidRPr="00163FA9">
        <w:rPr>
          <w:rFonts w:ascii="Times New Roman" w:eastAsia="Times New Roman" w:hAnsi="Times New Roman" w:cs="Times New Roman"/>
          <w:bCs/>
          <w:lang w:eastAsia="sl-SI"/>
        </w:rPr>
        <w:t xml:space="preserve"> natančno.</w:t>
      </w:r>
    </w:p>
    <w:p w14:paraId="2E2BDA38" w14:textId="5ACC5361" w:rsidR="00675471" w:rsidRPr="00546463" w:rsidRDefault="00E175A2" w:rsidP="00163FA9">
      <w:pPr>
        <w:tabs>
          <w:tab w:val="left" w:pos="688"/>
        </w:tabs>
        <w:spacing w:line="239" w:lineRule="auto"/>
        <w:ind w:right="20"/>
        <w:jc w:val="both"/>
        <w:rPr>
          <w:rFonts w:ascii="Times New Roman" w:eastAsia="Calibri" w:hAnsi="Times New Roman" w:cs="Times New Roman"/>
          <w:bCs/>
          <w:sz w:val="20"/>
          <w:szCs w:val="20"/>
        </w:rPr>
      </w:pPr>
      <w:r w:rsidRPr="00546463">
        <w:rPr>
          <w:rFonts w:ascii="Times New Roman" w:eastAsia="Calibri" w:hAnsi="Times New Roman" w:cs="Times New Roman"/>
          <w:bCs/>
          <w:sz w:val="20"/>
          <w:szCs w:val="20"/>
        </w:rPr>
        <w:t>*</w:t>
      </w:r>
      <w:r w:rsidRPr="00546463">
        <w:rPr>
          <w:rFonts w:ascii="Times New Roman" w:eastAsia="Calibri" w:hAnsi="Times New Roman" w:cs="Times New Roman"/>
          <w:bCs/>
          <w:sz w:val="20"/>
          <w:szCs w:val="20"/>
          <w:u w:val="single"/>
        </w:rPr>
        <w:t>Cena na enoto zemeljskega plina ne vključuje</w:t>
      </w:r>
      <w:r w:rsidRPr="00546463">
        <w:rPr>
          <w:rFonts w:ascii="Times New Roman" w:eastAsia="Calibri" w:hAnsi="Times New Roman" w:cs="Times New Roman"/>
          <w:bCs/>
          <w:sz w:val="20"/>
          <w:szCs w:val="20"/>
        </w:rPr>
        <w:t xml:space="preserve"> takse za obremenjevanje zraka z emisijo ogljikovega dioksida oz. </w:t>
      </w:r>
      <w:proofErr w:type="spellStart"/>
      <w:r w:rsidRPr="00546463">
        <w:rPr>
          <w:rFonts w:ascii="Times New Roman" w:eastAsia="Calibri" w:hAnsi="Times New Roman" w:cs="Times New Roman"/>
          <w:bCs/>
          <w:sz w:val="20"/>
          <w:szCs w:val="20"/>
        </w:rPr>
        <w:t>okoljske</w:t>
      </w:r>
      <w:proofErr w:type="spellEnd"/>
      <w:r w:rsidRPr="00546463">
        <w:rPr>
          <w:rFonts w:ascii="Times New Roman" w:eastAsia="Calibri" w:hAnsi="Times New Roman" w:cs="Times New Roman"/>
          <w:bCs/>
          <w:sz w:val="20"/>
          <w:szCs w:val="20"/>
        </w:rPr>
        <w:t xml:space="preserve"> dajatve, trošarine, dodatka za povečanje energetske učinkovitosti ter prispevka za OVE in SPTE. Strošek uporabe omrežij (omrežnina) ni predmet tega naročila.</w:t>
      </w:r>
    </w:p>
    <w:tbl>
      <w:tblPr>
        <w:tblW w:w="10128" w:type="dxa"/>
        <w:tblInd w:w="-596" w:type="dxa"/>
        <w:tblLayout w:type="fixed"/>
        <w:tblCellMar>
          <w:left w:w="70" w:type="dxa"/>
          <w:right w:w="70" w:type="dxa"/>
        </w:tblCellMar>
        <w:tblLook w:val="04A0" w:firstRow="1" w:lastRow="0" w:firstColumn="1" w:lastColumn="0" w:noHBand="0" w:noVBand="1"/>
      </w:tblPr>
      <w:tblGrid>
        <w:gridCol w:w="639"/>
        <w:gridCol w:w="1508"/>
        <w:gridCol w:w="1414"/>
        <w:gridCol w:w="1980"/>
        <w:gridCol w:w="2566"/>
        <w:gridCol w:w="160"/>
        <w:gridCol w:w="1701"/>
        <w:gridCol w:w="160"/>
      </w:tblGrid>
      <w:tr w:rsidR="00EE4348" w:rsidRPr="00EE4348" w14:paraId="47710280" w14:textId="77777777" w:rsidTr="00546463">
        <w:trPr>
          <w:trHeight w:val="330"/>
        </w:trPr>
        <w:tc>
          <w:tcPr>
            <w:tcW w:w="9982" w:type="dxa"/>
            <w:gridSpan w:val="7"/>
            <w:vMerge w:val="restart"/>
            <w:vAlign w:val="center"/>
            <w:hideMark/>
          </w:tcPr>
          <w:p w14:paraId="41787DED"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r w:rsidRPr="00EE4348">
              <w:rPr>
                <w:rFonts w:ascii="Times New Roman" w:eastAsia="Calibri" w:hAnsi="Times New Roman" w:cs="Times New Roman"/>
                <w:bCs/>
                <w:sz w:val="20"/>
                <w:szCs w:val="20"/>
              </w:rPr>
              <w:t>**S</w:t>
            </w:r>
            <w:r w:rsidRPr="00EE4348">
              <w:rPr>
                <w:rFonts w:ascii="Times New Roman" w:eastAsia="Calibri" w:hAnsi="Times New Roman" w:cs="Times New Roman"/>
                <w:bCs/>
                <w:sz w:val="20"/>
                <w:szCs w:val="20"/>
                <w:u w:val="single"/>
              </w:rPr>
              <w:t>kupna ponudbena vrednost  zemeljskega plina z dodatki v EUR z DDV vključuje</w:t>
            </w:r>
            <w:r w:rsidRPr="00EE4348">
              <w:rPr>
                <w:rFonts w:ascii="Times New Roman" w:eastAsia="Calibri" w:hAnsi="Times New Roman" w:cs="Times New Roman"/>
                <w:bCs/>
                <w:sz w:val="20"/>
                <w:szCs w:val="20"/>
              </w:rPr>
              <w:t xml:space="preserve"> takso za obremenjevanje zraka z emisijo ogljikovega dioksida oz. </w:t>
            </w:r>
            <w:proofErr w:type="spellStart"/>
            <w:r w:rsidRPr="00EE4348">
              <w:rPr>
                <w:rFonts w:ascii="Times New Roman" w:eastAsia="Calibri" w:hAnsi="Times New Roman" w:cs="Times New Roman"/>
                <w:bCs/>
                <w:sz w:val="20"/>
                <w:szCs w:val="20"/>
              </w:rPr>
              <w:t>okoljsko</w:t>
            </w:r>
            <w:proofErr w:type="spellEnd"/>
            <w:r w:rsidRPr="00EE4348">
              <w:rPr>
                <w:rFonts w:ascii="Times New Roman" w:eastAsia="Calibri" w:hAnsi="Times New Roman" w:cs="Times New Roman"/>
                <w:bCs/>
                <w:sz w:val="20"/>
                <w:szCs w:val="20"/>
              </w:rPr>
              <w:t xml:space="preserve"> dajatev, trošarino, dodatek za povečanje energetske učinkovitosti ter prispevka za OVE in SPTE, in sicer v višini:</w:t>
            </w:r>
          </w:p>
        </w:tc>
        <w:tc>
          <w:tcPr>
            <w:tcW w:w="146" w:type="dxa"/>
            <w:vAlign w:val="center"/>
            <w:hideMark/>
          </w:tcPr>
          <w:p w14:paraId="4683C031"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r>
      <w:tr w:rsidR="00EE4348" w:rsidRPr="00EE4348" w14:paraId="3868916D" w14:textId="77777777" w:rsidTr="00546463">
        <w:trPr>
          <w:trHeight w:val="330"/>
        </w:trPr>
        <w:tc>
          <w:tcPr>
            <w:tcW w:w="9982" w:type="dxa"/>
            <w:gridSpan w:val="7"/>
            <w:vMerge/>
            <w:vAlign w:val="center"/>
            <w:hideMark/>
          </w:tcPr>
          <w:p w14:paraId="5579B527"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c>
          <w:tcPr>
            <w:tcW w:w="146" w:type="dxa"/>
            <w:noWrap/>
            <w:vAlign w:val="bottom"/>
            <w:hideMark/>
          </w:tcPr>
          <w:p w14:paraId="39276C0A"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r>
      <w:tr w:rsidR="00EE4348" w:rsidRPr="00EE4348" w14:paraId="51A0C403" w14:textId="77777777" w:rsidTr="00546463">
        <w:trPr>
          <w:trHeight w:val="66"/>
        </w:trPr>
        <w:tc>
          <w:tcPr>
            <w:tcW w:w="9982" w:type="dxa"/>
            <w:gridSpan w:val="7"/>
            <w:vMerge/>
            <w:vAlign w:val="center"/>
            <w:hideMark/>
          </w:tcPr>
          <w:p w14:paraId="1E9FDB9D"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c>
          <w:tcPr>
            <w:tcW w:w="146" w:type="dxa"/>
            <w:noWrap/>
            <w:vAlign w:val="bottom"/>
            <w:hideMark/>
          </w:tcPr>
          <w:p w14:paraId="75B8E7C7"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r>
      <w:tr w:rsidR="00EE4348" w:rsidRPr="00EE4348" w14:paraId="38E37EA5" w14:textId="77777777" w:rsidTr="00546463">
        <w:trPr>
          <w:gridAfter w:val="2"/>
          <w:wAfter w:w="1850" w:type="dxa"/>
          <w:trHeight w:val="330"/>
        </w:trPr>
        <w:tc>
          <w:tcPr>
            <w:tcW w:w="639" w:type="dxa"/>
            <w:noWrap/>
            <w:vAlign w:val="bottom"/>
            <w:hideMark/>
          </w:tcPr>
          <w:p w14:paraId="1F8C97B6"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c>
          <w:tcPr>
            <w:tcW w:w="1510" w:type="dxa"/>
            <w:noWrap/>
            <w:vAlign w:val="bottom"/>
            <w:hideMark/>
          </w:tcPr>
          <w:p w14:paraId="6FA4D4D1"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c>
          <w:tcPr>
            <w:tcW w:w="1416" w:type="dxa"/>
            <w:noWrap/>
            <w:vAlign w:val="bottom"/>
            <w:hideMark/>
          </w:tcPr>
          <w:p w14:paraId="21853C81"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c>
          <w:tcPr>
            <w:tcW w:w="1983" w:type="dxa"/>
            <w:noWrap/>
            <w:vAlign w:val="bottom"/>
            <w:hideMark/>
          </w:tcPr>
          <w:p w14:paraId="0F6EEDF8"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c>
          <w:tcPr>
            <w:tcW w:w="2570" w:type="dxa"/>
            <w:noWrap/>
            <w:vAlign w:val="bottom"/>
            <w:hideMark/>
          </w:tcPr>
          <w:p w14:paraId="2DABF30D"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c>
          <w:tcPr>
            <w:tcW w:w="160" w:type="dxa"/>
            <w:vAlign w:val="center"/>
            <w:hideMark/>
          </w:tcPr>
          <w:p w14:paraId="3897F6CA" w14:textId="77777777" w:rsidR="00EE4348" w:rsidRPr="00EE4348" w:rsidRDefault="00EE4348" w:rsidP="00EE4348">
            <w:pPr>
              <w:tabs>
                <w:tab w:val="left" w:pos="688"/>
              </w:tabs>
              <w:spacing w:line="239" w:lineRule="auto"/>
              <w:ind w:left="567" w:right="139"/>
              <w:jc w:val="both"/>
              <w:rPr>
                <w:rFonts w:ascii="Times New Roman" w:eastAsia="Calibri" w:hAnsi="Times New Roman" w:cs="Times New Roman"/>
                <w:bCs/>
                <w:sz w:val="20"/>
                <w:szCs w:val="20"/>
              </w:rPr>
            </w:pPr>
          </w:p>
        </w:tc>
      </w:tr>
    </w:tbl>
    <w:p w14:paraId="0A7E62ED" w14:textId="53B55E95" w:rsidR="00EE4348" w:rsidRPr="00EE4348" w:rsidRDefault="00EE4348" w:rsidP="00052607">
      <w:pPr>
        <w:numPr>
          <w:ilvl w:val="1"/>
          <w:numId w:val="15"/>
        </w:numPr>
        <w:tabs>
          <w:tab w:val="left" w:pos="688"/>
        </w:tabs>
        <w:spacing w:line="239" w:lineRule="auto"/>
        <w:ind w:left="567" w:right="-144"/>
        <w:jc w:val="both"/>
        <w:rPr>
          <w:rFonts w:ascii="Times New Roman" w:eastAsia="Calibri" w:hAnsi="Times New Roman" w:cs="Times New Roman"/>
          <w:bCs/>
          <w:sz w:val="20"/>
          <w:szCs w:val="20"/>
        </w:rPr>
      </w:pPr>
      <w:bookmarkStart w:id="4" w:name="_Hlk195011429"/>
      <w:r w:rsidRPr="00EE4348">
        <w:rPr>
          <w:rFonts w:ascii="Times New Roman" w:eastAsia="Calibri" w:hAnsi="Times New Roman" w:cs="Times New Roman"/>
          <w:bCs/>
          <w:sz w:val="20"/>
          <w:szCs w:val="20"/>
        </w:rPr>
        <w:t>taksa za obremenjevanje zraka z emisijo ogljikovega dioksida:_____________ EUR z DDV/kWh,</w:t>
      </w:r>
    </w:p>
    <w:p w14:paraId="2DA5CF8D" w14:textId="3425116B" w:rsidR="00EE4348" w:rsidRPr="00EE4348" w:rsidRDefault="00EE4348" w:rsidP="00052607">
      <w:pPr>
        <w:numPr>
          <w:ilvl w:val="1"/>
          <w:numId w:val="15"/>
        </w:numPr>
        <w:tabs>
          <w:tab w:val="left" w:pos="688"/>
        </w:tabs>
        <w:spacing w:line="239" w:lineRule="auto"/>
        <w:ind w:left="567" w:right="-144"/>
        <w:jc w:val="both"/>
        <w:rPr>
          <w:rFonts w:ascii="Times New Roman" w:eastAsia="Calibri" w:hAnsi="Times New Roman" w:cs="Times New Roman"/>
          <w:bCs/>
          <w:sz w:val="20"/>
          <w:szCs w:val="20"/>
        </w:rPr>
      </w:pPr>
      <w:r w:rsidRPr="00EE4348">
        <w:rPr>
          <w:rFonts w:ascii="Times New Roman" w:eastAsia="Calibri" w:hAnsi="Times New Roman" w:cs="Times New Roman"/>
          <w:bCs/>
          <w:sz w:val="20"/>
          <w:szCs w:val="20"/>
        </w:rPr>
        <w:t>trošarina na zemeljski plin:</w:t>
      </w:r>
      <w:r w:rsidRPr="00EE4348">
        <w:rPr>
          <w:rFonts w:ascii="Times New Roman" w:eastAsia="Calibri" w:hAnsi="Times New Roman" w:cs="Times New Roman"/>
          <w:bCs/>
          <w:sz w:val="20"/>
          <w:szCs w:val="20"/>
        </w:rPr>
        <w:tab/>
      </w:r>
      <w:r w:rsidRPr="00EE4348">
        <w:rPr>
          <w:rFonts w:ascii="Times New Roman" w:eastAsia="Calibri" w:hAnsi="Times New Roman" w:cs="Times New Roman"/>
          <w:bCs/>
          <w:sz w:val="20"/>
          <w:szCs w:val="20"/>
        </w:rPr>
        <w:tab/>
      </w:r>
      <w:r w:rsidRPr="00EE4348">
        <w:rPr>
          <w:rFonts w:ascii="Times New Roman" w:eastAsia="Calibri" w:hAnsi="Times New Roman" w:cs="Times New Roman"/>
          <w:bCs/>
          <w:sz w:val="20"/>
          <w:szCs w:val="20"/>
        </w:rPr>
        <w:tab/>
      </w:r>
      <w:r w:rsidRPr="00EE4348">
        <w:rPr>
          <w:rFonts w:ascii="Times New Roman" w:eastAsia="Calibri" w:hAnsi="Times New Roman" w:cs="Times New Roman"/>
          <w:bCs/>
          <w:sz w:val="20"/>
          <w:szCs w:val="20"/>
        </w:rPr>
        <w:tab/>
        <w:t>_____________ EUR z DDV/kWh,</w:t>
      </w:r>
    </w:p>
    <w:p w14:paraId="4D182991" w14:textId="61505F1A" w:rsidR="00EE4348" w:rsidRPr="00EE4348" w:rsidRDefault="00EE4348" w:rsidP="00052607">
      <w:pPr>
        <w:numPr>
          <w:ilvl w:val="1"/>
          <w:numId w:val="15"/>
        </w:numPr>
        <w:tabs>
          <w:tab w:val="left" w:pos="688"/>
        </w:tabs>
        <w:spacing w:line="239" w:lineRule="auto"/>
        <w:ind w:left="567" w:right="-144"/>
        <w:jc w:val="both"/>
        <w:rPr>
          <w:rFonts w:ascii="Times New Roman" w:eastAsia="Calibri" w:hAnsi="Times New Roman" w:cs="Times New Roman"/>
          <w:bCs/>
          <w:sz w:val="20"/>
          <w:szCs w:val="20"/>
        </w:rPr>
      </w:pPr>
      <w:r w:rsidRPr="00EE4348">
        <w:rPr>
          <w:rFonts w:ascii="Times New Roman" w:eastAsia="Calibri" w:hAnsi="Times New Roman" w:cs="Times New Roman"/>
          <w:bCs/>
          <w:sz w:val="20"/>
          <w:szCs w:val="20"/>
        </w:rPr>
        <w:t>dodatek za povečanje energetske učinkovitosti:</w:t>
      </w:r>
      <w:r w:rsidRPr="00EE4348">
        <w:rPr>
          <w:rFonts w:ascii="Times New Roman" w:eastAsia="Calibri" w:hAnsi="Times New Roman" w:cs="Times New Roman"/>
          <w:bCs/>
          <w:sz w:val="20"/>
          <w:szCs w:val="20"/>
        </w:rPr>
        <w:tab/>
      </w:r>
      <w:r w:rsidRPr="00EE4348">
        <w:rPr>
          <w:rFonts w:ascii="Times New Roman" w:eastAsia="Calibri" w:hAnsi="Times New Roman" w:cs="Times New Roman"/>
          <w:bCs/>
          <w:sz w:val="20"/>
          <w:szCs w:val="20"/>
        </w:rPr>
        <w:tab/>
        <w:t>_____________ EUR z DDV/kWh,</w:t>
      </w:r>
    </w:p>
    <w:p w14:paraId="32FF753F" w14:textId="384C17E0" w:rsidR="00EE4348" w:rsidRPr="00EE4348" w:rsidRDefault="00EE4348" w:rsidP="00052607">
      <w:pPr>
        <w:numPr>
          <w:ilvl w:val="1"/>
          <w:numId w:val="15"/>
        </w:numPr>
        <w:tabs>
          <w:tab w:val="left" w:pos="688"/>
        </w:tabs>
        <w:spacing w:line="239" w:lineRule="auto"/>
        <w:ind w:left="567" w:right="-144"/>
        <w:jc w:val="both"/>
        <w:rPr>
          <w:rFonts w:ascii="Times New Roman" w:eastAsia="Calibri" w:hAnsi="Times New Roman" w:cs="Times New Roman"/>
          <w:bCs/>
          <w:sz w:val="20"/>
          <w:szCs w:val="20"/>
        </w:rPr>
      </w:pPr>
      <w:r w:rsidRPr="00EE4348">
        <w:rPr>
          <w:rFonts w:ascii="Times New Roman" w:eastAsia="Calibri" w:hAnsi="Times New Roman" w:cs="Times New Roman"/>
          <w:bCs/>
          <w:sz w:val="20"/>
          <w:szCs w:val="20"/>
        </w:rPr>
        <w:t>prispevek za OVE in SPTE:</w:t>
      </w:r>
      <w:r w:rsidRPr="00EE4348">
        <w:rPr>
          <w:rFonts w:ascii="Times New Roman" w:eastAsia="Calibri" w:hAnsi="Times New Roman" w:cs="Times New Roman"/>
          <w:bCs/>
          <w:sz w:val="20"/>
          <w:szCs w:val="20"/>
        </w:rPr>
        <w:tab/>
      </w:r>
      <w:r w:rsidRPr="00EE4348">
        <w:rPr>
          <w:rFonts w:ascii="Times New Roman" w:eastAsia="Calibri" w:hAnsi="Times New Roman" w:cs="Times New Roman"/>
          <w:bCs/>
          <w:sz w:val="20"/>
          <w:szCs w:val="20"/>
        </w:rPr>
        <w:tab/>
      </w:r>
      <w:r w:rsidRPr="00EE4348">
        <w:rPr>
          <w:rFonts w:ascii="Times New Roman" w:eastAsia="Calibri" w:hAnsi="Times New Roman" w:cs="Times New Roman"/>
          <w:bCs/>
          <w:sz w:val="20"/>
          <w:szCs w:val="20"/>
        </w:rPr>
        <w:tab/>
      </w:r>
      <w:r w:rsidRPr="00EE4348">
        <w:rPr>
          <w:rFonts w:ascii="Times New Roman" w:eastAsia="Calibri" w:hAnsi="Times New Roman" w:cs="Times New Roman"/>
          <w:bCs/>
          <w:sz w:val="20"/>
          <w:szCs w:val="20"/>
        </w:rPr>
        <w:tab/>
        <w:t>_____________ EUR z DDV/kWh.</w:t>
      </w:r>
      <w:bookmarkEnd w:id="4"/>
    </w:p>
    <w:p w14:paraId="128F4435" w14:textId="77777777" w:rsidR="00EE4348" w:rsidRPr="00163FA9" w:rsidRDefault="00EE4348" w:rsidP="00163FA9">
      <w:pPr>
        <w:tabs>
          <w:tab w:val="left" w:pos="688"/>
        </w:tabs>
        <w:spacing w:line="239" w:lineRule="auto"/>
        <w:ind w:right="20"/>
        <w:jc w:val="both"/>
        <w:rPr>
          <w:rFonts w:ascii="Times New Roman" w:eastAsia="Calibri" w:hAnsi="Times New Roman" w:cs="Times New Roman"/>
          <w:b/>
        </w:rPr>
      </w:pPr>
    </w:p>
    <w:p w14:paraId="1C3A9632" w14:textId="56D289A4" w:rsidR="00163FA9" w:rsidRPr="00163FA9" w:rsidRDefault="00163FA9" w:rsidP="00163FA9">
      <w:pPr>
        <w:spacing w:after="0" w:line="240" w:lineRule="auto"/>
        <w:jc w:val="both"/>
        <w:rPr>
          <w:rFonts w:ascii="Times New Roman" w:eastAsia="Times New Roman" w:hAnsi="Times New Roman" w:cs="Times New Roman"/>
          <w:bCs/>
          <w:lang w:eastAsia="sl-SI"/>
        </w:rPr>
      </w:pPr>
      <w:r w:rsidRPr="00163FA9">
        <w:rPr>
          <w:rFonts w:ascii="Times New Roman" w:eastAsia="Times New Roman" w:hAnsi="Times New Roman" w:cs="Times New Roman"/>
          <w:bCs/>
          <w:lang w:eastAsia="sl-SI"/>
        </w:rPr>
        <w:t>Cena na enoto brez DDV je fiksna za celotno obdobje veljavnosti pogodbe in vključuje vse stroške ponudnika pri zamenjavi ponudnika za posamezna odjemna mesta na omrežje in vse ostale stroške, ki bi jih imel ponudnik pri izvedbi javnega naročila in popuste ves čas trajanja pogodbe.</w:t>
      </w:r>
    </w:p>
    <w:p w14:paraId="0EA0C00D" w14:textId="77777777" w:rsidR="00163FA9" w:rsidRPr="00163FA9" w:rsidRDefault="00163FA9" w:rsidP="00163FA9">
      <w:pPr>
        <w:spacing w:after="0" w:line="240" w:lineRule="auto"/>
        <w:jc w:val="both"/>
        <w:rPr>
          <w:rFonts w:ascii="Times New Roman" w:eastAsia="Times New Roman" w:hAnsi="Times New Roman" w:cs="Times New Roman"/>
          <w:bCs/>
          <w:lang w:eastAsia="sl-SI"/>
        </w:rPr>
      </w:pPr>
    </w:p>
    <w:p w14:paraId="47F47BED" w14:textId="77777777" w:rsidR="00163FA9" w:rsidRPr="00163FA9" w:rsidRDefault="00163FA9" w:rsidP="00163FA9">
      <w:pPr>
        <w:spacing w:after="0" w:line="240" w:lineRule="auto"/>
        <w:jc w:val="both"/>
        <w:rPr>
          <w:rFonts w:ascii="Times New Roman" w:eastAsia="Times New Roman" w:hAnsi="Times New Roman" w:cs="Times New Roman"/>
          <w:bCs/>
          <w:lang w:eastAsia="sl-SI"/>
        </w:rPr>
      </w:pPr>
      <w:r w:rsidRPr="00163FA9">
        <w:rPr>
          <w:rFonts w:ascii="Times New Roman" w:eastAsia="Times New Roman" w:hAnsi="Times New Roman" w:cs="Times New Roman"/>
          <w:bCs/>
          <w:lang w:eastAsia="sl-SI"/>
        </w:rPr>
        <w:t xml:space="preserve">V ceno zemeljskega plina se ne všteje cena za uporabo distribucijskega omrežja, ki se plačuje ločeno na podlagi pogodbe o dostopu do distribucijskega omrežja. </w:t>
      </w:r>
    </w:p>
    <w:p w14:paraId="0A46ED67" w14:textId="77777777" w:rsidR="00163FA9" w:rsidRPr="00163FA9" w:rsidRDefault="00163FA9" w:rsidP="000F4C4C">
      <w:pPr>
        <w:spacing w:after="0" w:line="240" w:lineRule="auto"/>
        <w:rPr>
          <w:rFonts w:ascii="Times New Roman" w:eastAsia="Times New Roman" w:hAnsi="Times New Roman" w:cs="Times New Roman"/>
          <w:b/>
          <w:lang w:eastAsia="sl-SI"/>
        </w:rPr>
      </w:pPr>
    </w:p>
    <w:p w14:paraId="5E0E3C7E" w14:textId="021E46D4" w:rsidR="00163FA9" w:rsidRPr="00163FA9" w:rsidRDefault="00163FA9" w:rsidP="00163FA9">
      <w:pPr>
        <w:spacing w:after="120" w:line="240" w:lineRule="auto"/>
        <w:ind w:right="228"/>
        <w:jc w:val="both"/>
        <w:rPr>
          <w:rFonts w:ascii="Times New Roman" w:eastAsia="Times New Roman" w:hAnsi="Times New Roman" w:cs="Times New Roman"/>
          <w:lang w:eastAsia="sl-SI"/>
        </w:rPr>
      </w:pPr>
      <w:r w:rsidRPr="00163FA9">
        <w:rPr>
          <w:rFonts w:ascii="Times New Roman" w:eastAsia="Times New Roman" w:hAnsi="Times New Roman" w:cs="Times New Roman"/>
          <w:lang w:eastAsia="sl-SI"/>
        </w:rPr>
        <w:t>Okvirne količine so določene na podlagi podatkov o porabi iz preteklega leta in so zaradi navedenega informativne narave in namenjene predvsem za potrebe oddaje javnega naročila. Obračun se bo vršil po dejansko porabljenih količinah. V primeru dodatnih dobav na merilnih mestih, ki niso navedena v prilogi, se ponudnik zaveže dobavljati zemeljski plin pod enakimi pogoji. O vključitvi dodatnih merilnih mest se sklene dodatek k pogodbi.</w:t>
      </w:r>
    </w:p>
    <w:p w14:paraId="3A534772" w14:textId="77777777" w:rsidR="003F3098" w:rsidRDefault="00163FA9" w:rsidP="00163FA9">
      <w:pPr>
        <w:widowControl w:val="0"/>
        <w:tabs>
          <w:tab w:val="left" w:pos="923"/>
        </w:tabs>
        <w:autoSpaceDE w:val="0"/>
        <w:autoSpaceDN w:val="0"/>
        <w:spacing w:after="200" w:line="276" w:lineRule="auto"/>
        <w:ind w:right="230"/>
        <w:jc w:val="both"/>
        <w:rPr>
          <w:rFonts w:ascii="Times New Roman" w:eastAsia="Calibri" w:hAnsi="Times New Roman" w:cs="Times New Roman"/>
          <w:lang w:eastAsia="sl-SI"/>
        </w:rPr>
      </w:pPr>
      <w:r w:rsidRPr="00163FA9">
        <w:rPr>
          <w:rFonts w:ascii="Times New Roman" w:eastAsia="Calibri" w:hAnsi="Times New Roman" w:cs="Times New Roman"/>
          <w:lang w:eastAsia="sl-SI"/>
        </w:rPr>
        <w:t xml:space="preserve">Plačilni pogoji: Po mesečnih računih za posamezni javni zavod v roku 30 dni od prejetja e- računa za dejansko dobavljeno količino zemeljskega plina v preteklem mesecu.   </w:t>
      </w:r>
    </w:p>
    <w:p w14:paraId="4C47F3CD" w14:textId="44B04BA8" w:rsidR="00163FA9" w:rsidRPr="00163FA9" w:rsidRDefault="00163FA9" w:rsidP="00163FA9">
      <w:pPr>
        <w:widowControl w:val="0"/>
        <w:tabs>
          <w:tab w:val="left" w:pos="923"/>
        </w:tabs>
        <w:autoSpaceDE w:val="0"/>
        <w:autoSpaceDN w:val="0"/>
        <w:spacing w:after="200" w:line="276" w:lineRule="auto"/>
        <w:ind w:right="230"/>
        <w:jc w:val="both"/>
        <w:rPr>
          <w:rFonts w:ascii="Times New Roman" w:eastAsia="Calibri" w:hAnsi="Times New Roman" w:cs="Times New Roman"/>
          <w:lang w:eastAsia="sl-SI"/>
        </w:rPr>
      </w:pPr>
      <w:r w:rsidRPr="00163FA9">
        <w:rPr>
          <w:rFonts w:ascii="Times New Roman" w:eastAsia="Calibri" w:hAnsi="Times New Roman" w:cs="Times New Roman"/>
          <w:lang w:eastAsia="sl-SI"/>
        </w:rPr>
        <w:lastRenderedPageBreak/>
        <w:t>Ponudba velja do: ________________ (minimalno 90 dni od datuma oddaje ponudb).</w:t>
      </w:r>
    </w:p>
    <w:p w14:paraId="7F60D0B1" w14:textId="77777777" w:rsidR="00163FA9" w:rsidRPr="00163FA9" w:rsidRDefault="00163FA9" w:rsidP="00163FA9">
      <w:pPr>
        <w:widowControl w:val="0"/>
        <w:tabs>
          <w:tab w:val="left" w:pos="923"/>
        </w:tabs>
        <w:autoSpaceDE w:val="0"/>
        <w:autoSpaceDN w:val="0"/>
        <w:spacing w:after="200" w:line="276" w:lineRule="auto"/>
        <w:ind w:right="230"/>
        <w:jc w:val="both"/>
        <w:rPr>
          <w:rFonts w:ascii="Times New Roman" w:eastAsia="Calibri" w:hAnsi="Times New Roman" w:cs="Times New Roman"/>
          <w:lang w:eastAsia="sl-SI"/>
        </w:rPr>
      </w:pPr>
    </w:p>
    <w:p w14:paraId="4033129B" w14:textId="77777777" w:rsidR="00163FA9" w:rsidRPr="00163FA9" w:rsidRDefault="00163FA9" w:rsidP="00163FA9">
      <w:pPr>
        <w:widowControl w:val="0"/>
        <w:tabs>
          <w:tab w:val="left" w:pos="923"/>
        </w:tabs>
        <w:autoSpaceDE w:val="0"/>
        <w:autoSpaceDN w:val="0"/>
        <w:spacing w:after="200" w:line="276" w:lineRule="auto"/>
        <w:ind w:right="230"/>
        <w:jc w:val="both"/>
        <w:rPr>
          <w:rFonts w:ascii="Times New Roman" w:eastAsia="Calibri" w:hAnsi="Times New Roman" w:cs="Times New Roman"/>
          <w:lang w:eastAsia="sl-SI"/>
        </w:rPr>
      </w:pPr>
    </w:p>
    <w:p w14:paraId="025DAB57" w14:textId="77777777" w:rsidR="00163FA9" w:rsidRPr="00163FA9" w:rsidRDefault="00163FA9" w:rsidP="00163FA9">
      <w:pPr>
        <w:tabs>
          <w:tab w:val="left" w:pos="4395"/>
        </w:tabs>
        <w:spacing w:after="0" w:line="240" w:lineRule="auto"/>
        <w:jc w:val="both"/>
        <w:rPr>
          <w:rFonts w:ascii="Times New Roman" w:eastAsia="Times New Roman" w:hAnsi="Times New Roman" w:cs="Times New Roman"/>
          <w:lang w:eastAsia="sl-SI"/>
        </w:rPr>
      </w:pPr>
      <w:r w:rsidRPr="00163FA9">
        <w:rPr>
          <w:rFonts w:ascii="Times New Roman" w:eastAsia="Times New Roman" w:hAnsi="Times New Roman" w:cs="Times New Roman"/>
          <w:lang w:eastAsia="sl-SI"/>
        </w:rPr>
        <w:t>Datum:</w:t>
      </w:r>
      <w:r w:rsidRPr="00163FA9">
        <w:rPr>
          <w:rFonts w:ascii="Times New Roman" w:eastAsia="Times New Roman" w:hAnsi="Times New Roman" w:cs="Times New Roman"/>
          <w:lang w:eastAsia="sl-SI"/>
        </w:rPr>
        <w:tab/>
        <w:t>Žig:</w:t>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t>Podpis:</w:t>
      </w:r>
    </w:p>
    <w:p w14:paraId="5E82D2B7" w14:textId="77777777" w:rsidR="00163FA9" w:rsidRPr="00163FA9" w:rsidRDefault="00163FA9" w:rsidP="00163FA9">
      <w:pPr>
        <w:tabs>
          <w:tab w:val="left" w:pos="4395"/>
        </w:tabs>
        <w:spacing w:after="0" w:line="240" w:lineRule="auto"/>
        <w:jc w:val="both"/>
        <w:rPr>
          <w:rFonts w:ascii="Times New Roman" w:eastAsia="Times New Roman" w:hAnsi="Times New Roman" w:cs="Times New Roman"/>
          <w:lang w:eastAsia="sl-SI"/>
        </w:rPr>
      </w:pPr>
      <w:r w:rsidRPr="00163FA9">
        <w:rPr>
          <w:rFonts w:ascii="Times New Roman" w:eastAsia="Times New Roman" w:hAnsi="Times New Roman" w:cs="Times New Roman"/>
          <w:lang w:eastAsia="sl-SI"/>
        </w:rPr>
        <w:t>____________________</w:t>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r>
      <w:r w:rsidRPr="00163FA9">
        <w:rPr>
          <w:rFonts w:ascii="Times New Roman" w:eastAsia="Times New Roman" w:hAnsi="Times New Roman" w:cs="Times New Roman"/>
          <w:lang w:eastAsia="sl-SI"/>
        </w:rPr>
        <w:tab/>
        <w:t>_____________________</w:t>
      </w:r>
    </w:p>
    <w:p w14:paraId="1C6C792E" w14:textId="77777777" w:rsidR="008000EA" w:rsidRDefault="008000EA" w:rsidP="00267E9C">
      <w:pPr>
        <w:spacing w:after="0" w:line="240" w:lineRule="auto"/>
        <w:rPr>
          <w:rFonts w:ascii="Times New Roman" w:eastAsia="Times New Roman" w:hAnsi="Times New Roman" w:cs="Times New Roman"/>
          <w:sz w:val="24"/>
          <w:szCs w:val="20"/>
          <w:lang w:eastAsia="sl-SI"/>
        </w:rPr>
        <w:sectPr w:rsidR="008000EA" w:rsidSect="008E27BB">
          <w:pgSz w:w="11900" w:h="16838"/>
          <w:pgMar w:top="1185" w:right="1552" w:bottom="1440" w:left="1420" w:header="0" w:footer="0" w:gutter="0"/>
          <w:cols w:space="0" w:equalWidth="0">
            <w:col w:w="9060"/>
          </w:cols>
          <w:docGrid w:linePitch="360"/>
        </w:sectPr>
      </w:pPr>
    </w:p>
    <w:p w14:paraId="73DD763A" w14:textId="3A981ECA" w:rsidR="00726D87" w:rsidRPr="00726D87" w:rsidRDefault="00726D87" w:rsidP="00726D87">
      <w:pPr>
        <w:spacing w:after="0" w:line="240" w:lineRule="auto"/>
        <w:jc w:val="right"/>
        <w:rPr>
          <w:rFonts w:ascii="Times New Roman" w:eastAsia="Times New Roman" w:hAnsi="Times New Roman" w:cs="Times New Roman"/>
          <w:b/>
          <w:lang w:eastAsia="sl-SI"/>
        </w:rPr>
      </w:pPr>
      <w:r w:rsidRPr="00726D87">
        <w:rPr>
          <w:rFonts w:ascii="Times New Roman" w:eastAsia="Times New Roman" w:hAnsi="Times New Roman" w:cs="Times New Roman"/>
          <w:b/>
          <w:lang w:eastAsia="sl-SI"/>
        </w:rPr>
        <w:lastRenderedPageBreak/>
        <w:t xml:space="preserve">Razpisni obrazec št. </w:t>
      </w:r>
      <w:r>
        <w:rPr>
          <w:rFonts w:ascii="Times New Roman" w:eastAsia="Times New Roman" w:hAnsi="Times New Roman" w:cs="Times New Roman"/>
          <w:b/>
          <w:lang w:eastAsia="sl-SI"/>
        </w:rPr>
        <w:t>2</w:t>
      </w:r>
      <w:r w:rsidRPr="00726D87">
        <w:rPr>
          <w:rFonts w:ascii="Times New Roman" w:eastAsia="Times New Roman" w:hAnsi="Times New Roman" w:cs="Times New Roman"/>
          <w:b/>
          <w:lang w:eastAsia="sl-SI"/>
        </w:rPr>
        <w:t>a</w:t>
      </w:r>
    </w:p>
    <w:p w14:paraId="120D8AC8" w14:textId="77777777" w:rsidR="00726D87" w:rsidRPr="00726D87" w:rsidRDefault="00726D87" w:rsidP="00726D87">
      <w:pPr>
        <w:spacing w:after="0" w:line="240" w:lineRule="auto"/>
        <w:jc w:val="right"/>
        <w:rPr>
          <w:rFonts w:ascii="Times New Roman" w:eastAsia="Times New Roman" w:hAnsi="Times New Roman" w:cs="Times New Roman"/>
          <w:b/>
          <w:lang w:eastAsia="sl-SI"/>
        </w:rPr>
      </w:pPr>
    </w:p>
    <w:p w14:paraId="2C91C9F0" w14:textId="77777777" w:rsidR="00726D87" w:rsidRPr="00726D87" w:rsidRDefault="00726D87" w:rsidP="00726D87">
      <w:pPr>
        <w:autoSpaceDE w:val="0"/>
        <w:autoSpaceDN w:val="0"/>
        <w:adjustRightInd w:val="0"/>
        <w:spacing w:after="0" w:line="240" w:lineRule="auto"/>
        <w:jc w:val="center"/>
        <w:rPr>
          <w:rFonts w:ascii="Times New Roman" w:eastAsia="Calibri" w:hAnsi="Times New Roman" w:cs="Times New Roman"/>
          <w:b/>
          <w:bCs/>
          <w:sz w:val="24"/>
          <w:szCs w:val="24"/>
        </w:rPr>
      </w:pPr>
    </w:p>
    <w:p w14:paraId="6FFCC743" w14:textId="77777777" w:rsidR="00726D87" w:rsidRPr="00726D87" w:rsidRDefault="00726D87" w:rsidP="00726D87">
      <w:pPr>
        <w:autoSpaceDE w:val="0"/>
        <w:autoSpaceDN w:val="0"/>
        <w:adjustRightInd w:val="0"/>
        <w:spacing w:after="0" w:line="240" w:lineRule="auto"/>
        <w:jc w:val="center"/>
        <w:rPr>
          <w:rFonts w:ascii="Times New Roman" w:eastAsia="Calibri" w:hAnsi="Times New Roman" w:cs="Times New Roman"/>
          <w:b/>
          <w:bCs/>
          <w:sz w:val="24"/>
          <w:szCs w:val="24"/>
        </w:rPr>
      </w:pPr>
      <w:r w:rsidRPr="00726D87">
        <w:rPr>
          <w:rFonts w:ascii="Times New Roman" w:eastAsia="Calibri" w:hAnsi="Times New Roman" w:cs="Times New Roman"/>
          <w:b/>
          <w:bCs/>
          <w:sz w:val="24"/>
          <w:szCs w:val="24"/>
        </w:rPr>
        <w:t>POVZETEK PREDRAČUNA (REKAPITULACIJA)</w:t>
      </w:r>
      <w:r w:rsidRPr="00726D87">
        <w:rPr>
          <w:rFonts w:ascii="Times New Roman" w:eastAsia="Times New Roman" w:hAnsi="Times New Roman" w:cs="Times New Roman"/>
          <w:b/>
          <w:vertAlign w:val="superscript"/>
          <w:lang w:eastAsia="sl-SI"/>
        </w:rPr>
        <w:t xml:space="preserve"> </w:t>
      </w:r>
      <w:r w:rsidRPr="00726D87">
        <w:rPr>
          <w:rFonts w:ascii="Times New Roman" w:eastAsia="Times New Roman" w:hAnsi="Times New Roman" w:cs="Times New Roman"/>
          <w:b/>
          <w:vertAlign w:val="superscript"/>
          <w:lang w:eastAsia="sl-SI"/>
        </w:rPr>
        <w:footnoteReference w:id="4"/>
      </w:r>
    </w:p>
    <w:p w14:paraId="4F7555B1" w14:textId="77777777" w:rsidR="00726D87" w:rsidRPr="00726D87" w:rsidRDefault="00726D87" w:rsidP="00726D87">
      <w:pPr>
        <w:spacing w:after="0" w:line="240" w:lineRule="auto"/>
        <w:jc w:val="center"/>
        <w:rPr>
          <w:rFonts w:ascii="Times New Roman" w:eastAsia="Calibri" w:hAnsi="Times New Roman" w:cs="Times New Roman"/>
          <w:b/>
          <w:bCs/>
          <w:sz w:val="24"/>
          <w:szCs w:val="24"/>
        </w:rPr>
      </w:pPr>
      <w:r w:rsidRPr="00726D87">
        <w:rPr>
          <w:rFonts w:ascii="Times New Roman" w:eastAsia="Calibri" w:hAnsi="Times New Roman" w:cs="Times New Roman"/>
          <w:b/>
          <w:bCs/>
          <w:sz w:val="24"/>
          <w:szCs w:val="24"/>
        </w:rPr>
        <w:t>za javno naročilo »Dobava zemeljskega plina za obdobje 2 let«</w:t>
      </w:r>
    </w:p>
    <w:p w14:paraId="636546FB" w14:textId="77777777" w:rsidR="00726D87" w:rsidRPr="00726D87" w:rsidRDefault="00726D87" w:rsidP="00726D87">
      <w:pPr>
        <w:spacing w:after="0" w:line="240" w:lineRule="auto"/>
        <w:jc w:val="center"/>
        <w:rPr>
          <w:rFonts w:ascii="Times New Roman" w:eastAsia="Times New Roman" w:hAnsi="Times New Roman" w:cs="Times New Roman"/>
          <w:b/>
          <w:sz w:val="24"/>
          <w:szCs w:val="24"/>
          <w:lang w:eastAsia="sl-SI"/>
        </w:rPr>
      </w:pPr>
    </w:p>
    <w:p w14:paraId="3F6109AA" w14:textId="77777777" w:rsidR="00726D87" w:rsidRPr="00726D87" w:rsidRDefault="00726D87" w:rsidP="00726D87">
      <w:pPr>
        <w:spacing w:after="0" w:line="240" w:lineRule="auto"/>
        <w:jc w:val="right"/>
        <w:rPr>
          <w:rFonts w:ascii="Times New Roman" w:eastAsia="Times New Roman" w:hAnsi="Times New Roman" w:cs="Times New Roman"/>
          <w:b/>
          <w:lang w:eastAsia="sl-SI"/>
        </w:rPr>
      </w:pPr>
    </w:p>
    <w:p w14:paraId="08BC899D"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r w:rsidRPr="00726D87">
        <w:rPr>
          <w:rFonts w:ascii="Times New Roman" w:eastAsia="Times New Roman" w:hAnsi="Times New Roman" w:cs="Times New Roman"/>
          <w:b/>
          <w:lang w:eastAsia="sl-SI"/>
        </w:rPr>
        <w:t>PONUDNIK oz. POSLOVODEČI (v primeru skupnega nastopa):</w:t>
      </w:r>
    </w:p>
    <w:p w14:paraId="43F8111E"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p>
    <w:p w14:paraId="1EB597DF"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r w:rsidRPr="00726D87">
        <w:rPr>
          <w:rFonts w:ascii="Times New Roman" w:eastAsia="Times New Roman" w:hAnsi="Times New Roman" w:cs="Times New Roman"/>
          <w:b/>
          <w:lang w:eastAsia="sl-SI"/>
        </w:rPr>
        <w:t>_________________________________________________________________________________</w:t>
      </w:r>
    </w:p>
    <w:p w14:paraId="37901609" w14:textId="77777777" w:rsidR="00726D87" w:rsidRPr="00726D87" w:rsidRDefault="00726D87" w:rsidP="00726D87">
      <w:pPr>
        <w:spacing w:after="0" w:line="240" w:lineRule="auto"/>
        <w:jc w:val="right"/>
        <w:rPr>
          <w:rFonts w:ascii="Times New Roman" w:eastAsia="Times New Roman" w:hAnsi="Times New Roman" w:cs="Times New Roman"/>
          <w:b/>
          <w:lang w:eastAsia="sl-SI"/>
        </w:rPr>
      </w:pPr>
    </w:p>
    <w:p w14:paraId="2DAA30CF"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p>
    <w:p w14:paraId="751F515C" w14:textId="77777777" w:rsidR="00726D87" w:rsidRPr="00726D87" w:rsidRDefault="00726D87" w:rsidP="00726D87">
      <w:pPr>
        <w:spacing w:after="0" w:line="240" w:lineRule="auto"/>
        <w:jc w:val="both"/>
        <w:rPr>
          <w:rFonts w:ascii="Times New Roman" w:eastAsia="Times New Roman" w:hAnsi="Times New Roman" w:cs="Times New Roman"/>
          <w:b/>
          <w:lang w:eastAsia="sl-SI"/>
        </w:rPr>
      </w:pPr>
    </w:p>
    <w:p w14:paraId="4D81204C" w14:textId="77777777" w:rsidR="00726D87" w:rsidRPr="00726D87" w:rsidRDefault="00726D87" w:rsidP="00726D87">
      <w:pPr>
        <w:autoSpaceDE w:val="0"/>
        <w:autoSpaceDN w:val="0"/>
        <w:adjustRightInd w:val="0"/>
        <w:spacing w:after="0" w:line="240" w:lineRule="auto"/>
        <w:jc w:val="center"/>
        <w:rPr>
          <w:rFonts w:ascii="Times New Roman" w:eastAsia="Calibri" w:hAnsi="Times New Roman" w:cs="Times New Roman"/>
          <w:b/>
          <w:bCs/>
        </w:rPr>
      </w:pPr>
      <w:r w:rsidRPr="00726D87">
        <w:rPr>
          <w:rFonts w:ascii="Times New Roman" w:eastAsia="Calibri" w:hAnsi="Times New Roman" w:cs="Times New Roman"/>
          <w:b/>
          <w:bCs/>
        </w:rPr>
        <w:t>PONUDBENA VREDNOST (SKUPNA PONUDBENA VREDNOST, KOT JE</w:t>
      </w:r>
    </w:p>
    <w:p w14:paraId="6DC0D069" w14:textId="77777777" w:rsidR="00726D87" w:rsidRPr="00726D87" w:rsidRDefault="00726D87" w:rsidP="00726D87">
      <w:pPr>
        <w:autoSpaceDE w:val="0"/>
        <w:autoSpaceDN w:val="0"/>
        <w:adjustRightInd w:val="0"/>
        <w:spacing w:after="0" w:line="240" w:lineRule="auto"/>
        <w:jc w:val="center"/>
        <w:rPr>
          <w:rFonts w:ascii="Times New Roman" w:eastAsia="Calibri" w:hAnsi="Times New Roman" w:cs="Times New Roman"/>
          <w:b/>
          <w:bCs/>
        </w:rPr>
      </w:pPr>
      <w:r w:rsidRPr="00726D87">
        <w:rPr>
          <w:rFonts w:ascii="Times New Roman" w:eastAsia="Calibri" w:hAnsi="Times New Roman" w:cs="Times New Roman"/>
          <w:b/>
          <w:bCs/>
        </w:rPr>
        <w:t>NAVEDENA V RAZPISNEM OBRAZCU ŠT. 3 - PONUDBA)</w:t>
      </w:r>
    </w:p>
    <w:p w14:paraId="19082CF4"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4458"/>
      </w:tblGrid>
      <w:tr w:rsidR="00726D87" w:rsidRPr="00726D87" w14:paraId="1D31F2C0" w14:textId="77777777" w:rsidTr="00F43B57">
        <w:tc>
          <w:tcPr>
            <w:tcW w:w="4532" w:type="dxa"/>
            <w:shd w:val="clear" w:color="auto" w:fill="auto"/>
          </w:tcPr>
          <w:p w14:paraId="69B15A30"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r w:rsidRPr="00726D87">
              <w:rPr>
                <w:rFonts w:ascii="Times New Roman" w:eastAsia="Calibri" w:hAnsi="Times New Roman" w:cs="Times New Roman"/>
                <w:b/>
                <w:bCs/>
              </w:rPr>
              <w:t>*Ponudbena vrednost v EUR brez DDV</w:t>
            </w:r>
          </w:p>
          <w:p w14:paraId="53DDE390"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tc>
        <w:tc>
          <w:tcPr>
            <w:tcW w:w="4533" w:type="dxa"/>
            <w:shd w:val="clear" w:color="auto" w:fill="auto"/>
          </w:tcPr>
          <w:p w14:paraId="026FFC62" w14:textId="629F05D4"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r w:rsidRPr="00726D87">
              <w:rPr>
                <w:rFonts w:ascii="Times New Roman" w:eastAsia="Calibri" w:hAnsi="Times New Roman" w:cs="Times New Roman"/>
                <w:b/>
                <w:bCs/>
              </w:rPr>
              <w:t xml:space="preserve">Ponudbena vrednost v EUR z </w:t>
            </w:r>
            <w:r w:rsidR="00A2556E">
              <w:rPr>
                <w:rFonts w:ascii="Times New Roman" w:eastAsia="Calibri" w:hAnsi="Times New Roman" w:cs="Times New Roman"/>
                <w:b/>
                <w:bCs/>
              </w:rPr>
              <w:t xml:space="preserve">dodatki in </w:t>
            </w:r>
            <w:r w:rsidRPr="00726D87">
              <w:rPr>
                <w:rFonts w:ascii="Times New Roman" w:eastAsia="Calibri" w:hAnsi="Times New Roman" w:cs="Times New Roman"/>
                <w:b/>
                <w:bCs/>
              </w:rPr>
              <w:t>DDV</w:t>
            </w:r>
          </w:p>
        </w:tc>
      </w:tr>
      <w:tr w:rsidR="00726D87" w:rsidRPr="00726D87" w14:paraId="5D03BF8A" w14:textId="77777777" w:rsidTr="00F43B57">
        <w:tc>
          <w:tcPr>
            <w:tcW w:w="4532" w:type="dxa"/>
            <w:shd w:val="clear" w:color="auto" w:fill="auto"/>
          </w:tcPr>
          <w:p w14:paraId="203A7D9B"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p w14:paraId="7EF16338"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tc>
        <w:tc>
          <w:tcPr>
            <w:tcW w:w="4533" w:type="dxa"/>
            <w:shd w:val="clear" w:color="auto" w:fill="auto"/>
          </w:tcPr>
          <w:p w14:paraId="0D78593A"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tc>
      </w:tr>
    </w:tbl>
    <w:p w14:paraId="73D7F72F"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b/>
          <w:bCs/>
        </w:rPr>
      </w:pPr>
    </w:p>
    <w:p w14:paraId="3F32AF0D" w14:textId="112E1A43"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r w:rsidRPr="00726D87">
        <w:rPr>
          <w:rFonts w:ascii="Times New Roman" w:eastAsia="Calibri" w:hAnsi="Times New Roman" w:cs="Times New Roman"/>
        </w:rPr>
        <w:t xml:space="preserve">*Ponudbena vrednost v EUR brez DDV je enaka kot v razpisnem obrazcu št. </w:t>
      </w:r>
      <w:r w:rsidR="002616C7">
        <w:rPr>
          <w:rFonts w:ascii="Times New Roman" w:eastAsia="Calibri" w:hAnsi="Times New Roman" w:cs="Times New Roman"/>
        </w:rPr>
        <w:t>2</w:t>
      </w:r>
      <w:r w:rsidRPr="00726D87">
        <w:rPr>
          <w:rFonts w:ascii="Times New Roman" w:eastAsia="Calibri" w:hAnsi="Times New Roman" w:cs="Times New Roman"/>
        </w:rPr>
        <w:t xml:space="preserve"> - Ponudba</w:t>
      </w:r>
    </w:p>
    <w:p w14:paraId="16724BA2"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p>
    <w:p w14:paraId="39CC4B63"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p>
    <w:p w14:paraId="6D74DE04"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p>
    <w:p w14:paraId="3776437A" w14:textId="77777777" w:rsidR="00726D87" w:rsidRPr="00726D87" w:rsidRDefault="00726D87" w:rsidP="00726D87">
      <w:pPr>
        <w:autoSpaceDE w:val="0"/>
        <w:autoSpaceDN w:val="0"/>
        <w:adjustRightInd w:val="0"/>
        <w:spacing w:after="0" w:line="240" w:lineRule="auto"/>
        <w:jc w:val="both"/>
        <w:rPr>
          <w:rFonts w:ascii="Times New Roman" w:eastAsia="Calibri" w:hAnsi="Times New Roman" w:cs="Times New Roman"/>
        </w:rPr>
      </w:pPr>
    </w:p>
    <w:p w14:paraId="4F077B42" w14:textId="77777777" w:rsidR="00726D87" w:rsidRPr="00726D87" w:rsidRDefault="00726D87" w:rsidP="00726D87">
      <w:pPr>
        <w:spacing w:after="0" w:line="240" w:lineRule="auto"/>
        <w:jc w:val="center"/>
        <w:rPr>
          <w:rFonts w:ascii="Times New Roman" w:eastAsia="Times New Roman" w:hAnsi="Times New Roman" w:cs="Times New Roman"/>
          <w:lang w:eastAsia="sl-SI"/>
        </w:rPr>
      </w:pPr>
    </w:p>
    <w:p w14:paraId="6D1067F1" w14:textId="77777777" w:rsidR="00726D87" w:rsidRPr="00726D87" w:rsidRDefault="00726D87" w:rsidP="00726D87">
      <w:pPr>
        <w:tabs>
          <w:tab w:val="left" w:pos="4395"/>
        </w:tabs>
        <w:spacing w:after="0" w:line="240" w:lineRule="auto"/>
        <w:jc w:val="both"/>
        <w:rPr>
          <w:rFonts w:ascii="Times New Roman" w:eastAsia="Times New Roman" w:hAnsi="Times New Roman" w:cs="Times New Roman"/>
          <w:lang w:eastAsia="sl-SI"/>
        </w:rPr>
      </w:pPr>
      <w:r w:rsidRPr="00726D87">
        <w:rPr>
          <w:rFonts w:ascii="Times New Roman" w:eastAsia="Times New Roman" w:hAnsi="Times New Roman" w:cs="Times New Roman"/>
          <w:lang w:eastAsia="sl-SI"/>
        </w:rPr>
        <w:t>Datum:</w:t>
      </w:r>
      <w:r w:rsidRPr="00726D87">
        <w:rPr>
          <w:rFonts w:ascii="Times New Roman" w:eastAsia="Times New Roman" w:hAnsi="Times New Roman" w:cs="Times New Roman"/>
          <w:lang w:eastAsia="sl-SI"/>
        </w:rPr>
        <w:tab/>
        <w:t>Žig:</w:t>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t>Podpis:</w:t>
      </w:r>
    </w:p>
    <w:p w14:paraId="29708801" w14:textId="77777777" w:rsidR="00726D87" w:rsidRDefault="00726D87" w:rsidP="00726D87">
      <w:pPr>
        <w:tabs>
          <w:tab w:val="left" w:pos="4395"/>
        </w:tabs>
        <w:spacing w:after="0" w:line="240" w:lineRule="auto"/>
        <w:jc w:val="both"/>
        <w:rPr>
          <w:rFonts w:ascii="Times New Roman" w:eastAsia="Times New Roman" w:hAnsi="Times New Roman" w:cs="Times New Roman"/>
          <w:lang w:eastAsia="sl-SI"/>
        </w:rPr>
      </w:pPr>
      <w:r w:rsidRPr="00726D87">
        <w:rPr>
          <w:rFonts w:ascii="Times New Roman" w:eastAsia="Times New Roman" w:hAnsi="Times New Roman" w:cs="Times New Roman"/>
          <w:lang w:eastAsia="sl-SI"/>
        </w:rPr>
        <w:t>____________________</w:t>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r>
      <w:r w:rsidRPr="00726D87">
        <w:rPr>
          <w:rFonts w:ascii="Times New Roman" w:eastAsia="Times New Roman" w:hAnsi="Times New Roman" w:cs="Times New Roman"/>
          <w:lang w:eastAsia="sl-SI"/>
        </w:rPr>
        <w:tab/>
        <w:t>_____________________</w:t>
      </w:r>
    </w:p>
    <w:p w14:paraId="420620C1"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8FCB3F5"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62356BC"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07A8A460"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58A3DC86"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0FFD6C4D"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4831311F"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15BC6E05"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301DDDEF"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A192488"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2423F189"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1FD8CA7D"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6460F1D"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39D76C20"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19949082"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FE99956"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45D207F4" w14:textId="77777777" w:rsidR="002616C7" w:rsidRDefault="002616C7" w:rsidP="00726D87">
      <w:pPr>
        <w:tabs>
          <w:tab w:val="left" w:pos="4395"/>
        </w:tabs>
        <w:spacing w:after="0" w:line="240" w:lineRule="auto"/>
        <w:jc w:val="both"/>
        <w:rPr>
          <w:rFonts w:ascii="Times New Roman" w:eastAsia="Times New Roman" w:hAnsi="Times New Roman" w:cs="Times New Roman"/>
          <w:lang w:eastAsia="sl-SI"/>
        </w:rPr>
      </w:pPr>
    </w:p>
    <w:p w14:paraId="6E9EA1CC" w14:textId="77777777" w:rsidR="002616C7" w:rsidRPr="00726D87" w:rsidRDefault="002616C7" w:rsidP="00726D87">
      <w:pPr>
        <w:tabs>
          <w:tab w:val="left" w:pos="4395"/>
        </w:tabs>
        <w:spacing w:after="0" w:line="240" w:lineRule="auto"/>
        <w:jc w:val="both"/>
        <w:rPr>
          <w:rFonts w:ascii="Times New Roman" w:eastAsia="Times New Roman" w:hAnsi="Times New Roman" w:cs="Times New Roman"/>
          <w:lang w:eastAsia="sl-SI"/>
        </w:rPr>
      </w:pPr>
    </w:p>
    <w:p w14:paraId="01A7B91C" w14:textId="77777777" w:rsidR="00267E9C" w:rsidRPr="00267E9C" w:rsidRDefault="00267E9C" w:rsidP="0063507C">
      <w:pPr>
        <w:spacing w:after="0" w:line="240" w:lineRule="auto"/>
        <w:rPr>
          <w:rFonts w:ascii="Times New Roman" w:eastAsia="Times New Roman" w:hAnsi="Times New Roman" w:cs="Times New Roman"/>
          <w:b/>
          <w:lang w:eastAsia="sl-SI"/>
        </w:rPr>
      </w:pPr>
    </w:p>
    <w:p w14:paraId="1A750778" w14:textId="0DEB6D0B" w:rsidR="00267E9C" w:rsidRPr="00267E9C" w:rsidRDefault="00267E9C" w:rsidP="00267E9C">
      <w:pPr>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lastRenderedPageBreak/>
        <w:t xml:space="preserve">Razpisni obrazec št. </w:t>
      </w:r>
      <w:r w:rsidR="000879D3">
        <w:rPr>
          <w:rFonts w:ascii="Times New Roman" w:eastAsia="Times New Roman" w:hAnsi="Times New Roman" w:cs="Times New Roman"/>
          <w:b/>
          <w:lang w:eastAsia="sl-SI"/>
        </w:rPr>
        <w:t>3</w:t>
      </w:r>
    </w:p>
    <w:p w14:paraId="16AC4517"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3720CA30" w14:textId="77FA1533" w:rsidR="00267E9C" w:rsidRPr="00267E9C" w:rsidRDefault="00267E9C" w:rsidP="001B1BED">
      <w:pPr>
        <w:spacing w:after="0" w:line="240" w:lineRule="auto"/>
        <w:rPr>
          <w:rFonts w:ascii="Times New Roman" w:eastAsia="Times New Roman" w:hAnsi="Times New Roman" w:cs="Times New Roman"/>
          <w:b/>
          <w:lang w:eastAsia="sl-SI"/>
        </w:rPr>
      </w:pPr>
    </w:p>
    <w:p w14:paraId="7FF977B0"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bCs/>
          <w:lang w:eastAsia="sl-SI"/>
        </w:rPr>
      </w:pPr>
    </w:p>
    <w:p w14:paraId="20719C7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18D437F"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Ponudnik: </w:t>
      </w:r>
      <w:r w:rsidRPr="00267E9C">
        <w:rPr>
          <w:rFonts w:ascii="Times New Roman" w:eastAsia="Times New Roman" w:hAnsi="Times New Roman" w:cs="Times New Roman"/>
          <w:lang w:eastAsia="sl-SI"/>
        </w:rPr>
        <w:t xml:space="preserve">____________________________ </w:t>
      </w:r>
    </w:p>
    <w:p w14:paraId="6363420A"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1E970D7" w14:textId="77777777" w:rsidR="00267E9C" w:rsidRPr="00267E9C" w:rsidRDefault="00267E9C" w:rsidP="00267E9C">
      <w:pPr>
        <w:tabs>
          <w:tab w:val="center" w:pos="4536"/>
          <w:tab w:val="right" w:pos="9072"/>
        </w:tabs>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IZROČITVI FINANČNEGA ZAVAROVANJA</w:t>
      </w:r>
    </w:p>
    <w:p w14:paraId="239AE7EF"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0655DD63" w14:textId="1B0A9CDA" w:rsidR="0049268C" w:rsidRPr="0027391C" w:rsidRDefault="0049268C" w:rsidP="0049268C">
      <w:pPr>
        <w:pStyle w:val="Glava"/>
        <w:jc w:val="both"/>
        <w:rPr>
          <w:rFonts w:ascii="Times New Roman" w:hAnsi="Times New Roman"/>
          <w:sz w:val="22"/>
          <w:szCs w:val="22"/>
        </w:rPr>
      </w:pPr>
      <w:r w:rsidRPr="0027391C">
        <w:rPr>
          <w:rFonts w:ascii="Times New Roman" w:hAnsi="Times New Roman"/>
          <w:sz w:val="22"/>
          <w:szCs w:val="22"/>
        </w:rPr>
        <w:t xml:space="preserve">Naročniku </w:t>
      </w:r>
      <w:r>
        <w:rPr>
          <w:rFonts w:ascii="Times New Roman" w:hAnsi="Times New Roman"/>
          <w:sz w:val="22"/>
          <w:szCs w:val="22"/>
        </w:rPr>
        <w:t>Zvezi srednjih šol in dijaških domov Slovenije, Aškerčeva ulica 1, 1000 Ljubljana</w:t>
      </w:r>
      <w:r w:rsidRPr="0081313F">
        <w:rPr>
          <w:rFonts w:ascii="Times New Roman" w:hAnsi="Times New Roman"/>
          <w:sz w:val="22"/>
          <w:szCs w:val="22"/>
        </w:rPr>
        <w:t>,</w:t>
      </w:r>
      <w:r>
        <w:rPr>
          <w:rFonts w:ascii="Times New Roman" w:hAnsi="Times New Roman"/>
          <w:sz w:val="22"/>
          <w:szCs w:val="22"/>
        </w:rPr>
        <w:t xml:space="preserve"> </w:t>
      </w:r>
      <w:r w:rsidRPr="0081313F">
        <w:rPr>
          <w:rFonts w:ascii="Times New Roman" w:hAnsi="Times New Roman"/>
          <w:sz w:val="22"/>
          <w:szCs w:val="22"/>
        </w:rPr>
        <w:t>izjavljamo</w:t>
      </w:r>
      <w:r w:rsidRPr="0027391C">
        <w:rPr>
          <w:rFonts w:ascii="Times New Roman" w:hAnsi="Times New Roman"/>
          <w:sz w:val="22"/>
          <w:szCs w:val="22"/>
        </w:rPr>
        <w:t>, da bomo v kolikor bomo izbrani v postopku javnega naročila</w:t>
      </w:r>
      <w:bookmarkStart w:id="5" w:name="_Hlk6859611"/>
      <w:r w:rsidRPr="0027391C">
        <w:rPr>
          <w:rFonts w:ascii="Times New Roman" w:hAnsi="Times New Roman"/>
          <w:sz w:val="22"/>
          <w:szCs w:val="22"/>
        </w:rPr>
        <w:t xml:space="preserve">: </w:t>
      </w:r>
      <w:bookmarkEnd w:id="5"/>
      <w:r>
        <w:rPr>
          <w:rFonts w:ascii="Times New Roman" w:hAnsi="Times New Roman"/>
          <w:sz w:val="22"/>
          <w:szCs w:val="22"/>
        </w:rPr>
        <w:t>Dobava zemeljskega plina za obdobje 2 let</w:t>
      </w:r>
      <w:r w:rsidRPr="0027391C">
        <w:rPr>
          <w:rFonts w:ascii="Times New Roman" w:hAnsi="Times New Roman"/>
          <w:sz w:val="22"/>
          <w:szCs w:val="22"/>
        </w:rPr>
        <w:t xml:space="preserve">, </w:t>
      </w:r>
      <w:r>
        <w:rPr>
          <w:rFonts w:ascii="Times New Roman" w:hAnsi="Times New Roman"/>
          <w:sz w:val="22"/>
          <w:szCs w:val="22"/>
        </w:rPr>
        <w:t xml:space="preserve">naročniku pridobili nepreklicno in brezpogojno garancijo banke/ zavarovalnice, za dobro izvedbo pogodbenih obveznosti v višini 10% pogodbene vrednosti (z DDV) in da bo garancija banke oz. zavarovalnice skladna z vzorcem garancije iz razpisne dokumentacije, ki je priloga te izjave ter izročena naročniku v skladu z določili pogodbe. </w:t>
      </w:r>
    </w:p>
    <w:p w14:paraId="503C4250" w14:textId="77777777" w:rsidR="001550D9" w:rsidRPr="0027391C" w:rsidRDefault="001550D9" w:rsidP="001550D9">
      <w:pPr>
        <w:pStyle w:val="Glava"/>
        <w:rPr>
          <w:rFonts w:ascii="Times New Roman" w:hAnsi="Times New Roman"/>
          <w:sz w:val="22"/>
          <w:szCs w:val="22"/>
        </w:rPr>
      </w:pPr>
    </w:p>
    <w:p w14:paraId="32C8DF83" w14:textId="77777777" w:rsidR="001550D9" w:rsidRPr="0027391C" w:rsidRDefault="001550D9" w:rsidP="001550D9">
      <w:pPr>
        <w:pStyle w:val="Glava"/>
        <w:rPr>
          <w:rFonts w:ascii="Times New Roman" w:hAnsi="Times New Roman"/>
          <w:sz w:val="22"/>
          <w:szCs w:val="22"/>
        </w:rPr>
      </w:pPr>
    </w:p>
    <w:p w14:paraId="773F62F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55C47878"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val="sk-SK" w:eastAsia="sl-SI"/>
        </w:rPr>
      </w:pPr>
      <w:r w:rsidRPr="00267E9C">
        <w:rPr>
          <w:rFonts w:ascii="Times New Roman" w:eastAsia="Times New Roman" w:hAnsi="Times New Roman" w:cs="Times New Roman"/>
          <w:lang w:val="sk-SK" w:eastAsia="sl-SI"/>
        </w:rPr>
        <w:t>S to izjavo v celoti prevzemamo vso odgovornost in morebitne posledice, ki iz nje izhajajo.</w:t>
      </w:r>
    </w:p>
    <w:p w14:paraId="6D4E6C3B"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49B0F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B9DCDE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FF1D35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B458D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softHyphen/>
        <w:t>____________________                                                                        podpis odgovorne osebe</w:t>
      </w:r>
    </w:p>
    <w:p w14:paraId="2644848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D9C2E5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t xml:space="preserve">              _______________________</w:t>
      </w:r>
    </w:p>
    <w:p w14:paraId="5BA9B10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17F8CD42"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EE7188C"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2A575D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0A6C824"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95903C3"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6F24540"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7579A5D"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6C9D41F"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7DBB0A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0214FF91"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9D0BA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5D6004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2DD5B47B"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79A2EE"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276C72E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80FE3C"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1DA5F002"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4438D7CB" w14:textId="77777777" w:rsidR="0063507C" w:rsidRDefault="0063507C" w:rsidP="00267E9C">
      <w:pPr>
        <w:spacing w:after="0" w:line="240" w:lineRule="auto"/>
        <w:jc w:val="right"/>
        <w:rPr>
          <w:rFonts w:ascii="Times New Roman" w:eastAsia="Times New Roman" w:hAnsi="Times New Roman" w:cs="Times New Roman"/>
          <w:b/>
          <w:bCs/>
          <w:lang w:eastAsia="sl-SI"/>
        </w:rPr>
      </w:pPr>
    </w:p>
    <w:p w14:paraId="5538FA64" w14:textId="77777777" w:rsidR="0063507C" w:rsidRPr="006A0FFE" w:rsidRDefault="0063507C" w:rsidP="00267E9C">
      <w:pPr>
        <w:spacing w:after="0" w:line="240" w:lineRule="auto"/>
        <w:jc w:val="right"/>
        <w:rPr>
          <w:rFonts w:ascii="Times New Roman" w:eastAsia="Times New Roman" w:hAnsi="Times New Roman" w:cs="Times New Roman"/>
          <w:b/>
          <w:bCs/>
          <w:lang w:eastAsia="sl-SI"/>
        </w:rPr>
      </w:pPr>
    </w:p>
    <w:p w14:paraId="01F536A6"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00FEE98A"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3BE59F92"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4B06EA14"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613303C2" w14:textId="77777777" w:rsidR="002F7AA9" w:rsidRDefault="002F7AA9" w:rsidP="00267E9C">
      <w:pPr>
        <w:spacing w:after="0" w:line="240" w:lineRule="auto"/>
        <w:jc w:val="right"/>
        <w:rPr>
          <w:rFonts w:ascii="Times New Roman" w:eastAsia="Times New Roman" w:hAnsi="Times New Roman" w:cs="Times New Roman"/>
          <w:b/>
          <w:bCs/>
          <w:lang w:eastAsia="sl-SI"/>
        </w:rPr>
      </w:pPr>
    </w:p>
    <w:p w14:paraId="1082624D" w14:textId="77777777" w:rsidR="002F7AA9" w:rsidRDefault="002F7AA9" w:rsidP="00221CD2">
      <w:pPr>
        <w:spacing w:after="0" w:line="240" w:lineRule="auto"/>
        <w:rPr>
          <w:rFonts w:ascii="Times New Roman" w:eastAsia="Times New Roman" w:hAnsi="Times New Roman" w:cs="Times New Roman"/>
          <w:b/>
          <w:bCs/>
          <w:lang w:eastAsia="sl-SI"/>
        </w:rPr>
      </w:pPr>
    </w:p>
    <w:p w14:paraId="545E505C" w14:textId="77777777" w:rsidR="00221CD2" w:rsidRDefault="00221CD2" w:rsidP="00221CD2">
      <w:pPr>
        <w:spacing w:after="0" w:line="240" w:lineRule="auto"/>
        <w:rPr>
          <w:rFonts w:ascii="Times New Roman" w:eastAsia="Times New Roman" w:hAnsi="Times New Roman" w:cs="Times New Roman"/>
          <w:b/>
          <w:bCs/>
          <w:lang w:eastAsia="sl-SI"/>
        </w:rPr>
      </w:pPr>
    </w:p>
    <w:p w14:paraId="66146185" w14:textId="77777777" w:rsidR="002F7AA9" w:rsidRPr="006A0FFE" w:rsidRDefault="002F7AA9" w:rsidP="00267E9C">
      <w:pPr>
        <w:spacing w:after="0" w:line="240" w:lineRule="auto"/>
        <w:jc w:val="right"/>
        <w:rPr>
          <w:rFonts w:ascii="Times New Roman" w:eastAsia="Times New Roman" w:hAnsi="Times New Roman" w:cs="Times New Roman"/>
          <w:b/>
          <w:bCs/>
          <w:lang w:eastAsia="sl-SI"/>
        </w:rPr>
      </w:pPr>
    </w:p>
    <w:p w14:paraId="373E4171" w14:textId="35121CC8" w:rsidR="00267E9C" w:rsidRPr="006A0FFE" w:rsidRDefault="00267E9C" w:rsidP="00267E9C">
      <w:pPr>
        <w:spacing w:after="0" w:line="240" w:lineRule="auto"/>
        <w:jc w:val="right"/>
        <w:rPr>
          <w:rFonts w:ascii="Times New Roman" w:eastAsia="Times New Roman" w:hAnsi="Times New Roman" w:cs="Times New Roman"/>
          <w:lang w:eastAsia="sl-SI"/>
        </w:rPr>
      </w:pPr>
      <w:r w:rsidRPr="006A0FFE">
        <w:rPr>
          <w:rFonts w:ascii="Times New Roman" w:eastAsia="Times New Roman" w:hAnsi="Times New Roman" w:cs="Times New Roman"/>
          <w:b/>
          <w:lang w:eastAsia="sl-SI"/>
        </w:rPr>
        <w:lastRenderedPageBreak/>
        <w:t xml:space="preserve">Razpisni obrazec št. </w:t>
      </w:r>
      <w:r w:rsidR="00221CD2">
        <w:rPr>
          <w:rFonts w:ascii="Times New Roman" w:eastAsia="Times New Roman" w:hAnsi="Times New Roman" w:cs="Times New Roman"/>
          <w:b/>
          <w:lang w:eastAsia="sl-SI"/>
        </w:rPr>
        <w:t>3</w:t>
      </w:r>
      <w:r w:rsidRPr="006A0FFE">
        <w:rPr>
          <w:rFonts w:ascii="Times New Roman" w:eastAsia="Times New Roman" w:hAnsi="Times New Roman" w:cs="Times New Roman"/>
          <w:b/>
          <w:lang w:eastAsia="sl-SI"/>
        </w:rPr>
        <w:t>a</w:t>
      </w:r>
    </w:p>
    <w:p w14:paraId="29A4A39A" w14:textId="62D96B12" w:rsidR="00CB72A3" w:rsidRPr="00A16036" w:rsidRDefault="00CB72A3" w:rsidP="00A16036">
      <w:pPr>
        <w:spacing w:before="139" w:line="240" w:lineRule="exact"/>
        <w:ind w:left="72"/>
        <w:jc w:val="center"/>
        <w:rPr>
          <w:rFonts w:ascii="Times New Roman" w:hAnsi="Times New Roman" w:cs="Times New Roman"/>
          <w:b/>
          <w:sz w:val="20"/>
          <w:szCs w:val="20"/>
        </w:rPr>
      </w:pPr>
      <w:r w:rsidRPr="00A16036">
        <w:rPr>
          <w:rFonts w:ascii="Times New Roman" w:hAnsi="Times New Roman" w:cs="Times New Roman"/>
          <w:b/>
          <w:sz w:val="20"/>
          <w:szCs w:val="20"/>
        </w:rPr>
        <w:t xml:space="preserve">BANČNA GARANCIJA ZA </w:t>
      </w:r>
      <w:r w:rsidR="00C0272F" w:rsidRPr="00A16036">
        <w:rPr>
          <w:rFonts w:ascii="Times New Roman" w:hAnsi="Times New Roman" w:cs="Times New Roman"/>
          <w:b/>
          <w:sz w:val="20"/>
          <w:szCs w:val="20"/>
        </w:rPr>
        <w:t>DOBRO IZVEDBO POGODBENIH OBVEZNOSTI</w:t>
      </w:r>
    </w:p>
    <w:p w14:paraId="2C252409" w14:textId="77777777" w:rsidR="00CB72A3" w:rsidRPr="00A16036" w:rsidRDefault="00CB72A3" w:rsidP="00CB72A3">
      <w:pPr>
        <w:keepNext/>
        <w:jc w:val="both"/>
        <w:rPr>
          <w:rFonts w:ascii="Times New Roman" w:hAnsi="Times New Roman" w:cs="Times New Roman"/>
          <w:i/>
          <w:sz w:val="20"/>
          <w:szCs w:val="20"/>
        </w:rPr>
      </w:pPr>
      <w:r w:rsidRPr="00A16036">
        <w:rPr>
          <w:rFonts w:ascii="Times New Roman" w:hAnsi="Times New Roman" w:cs="Times New Roman"/>
          <w:i/>
          <w:sz w:val="20"/>
          <w:szCs w:val="20"/>
        </w:rPr>
        <w:t>Glava s podatki o garantu (zavarovalnici/banki) ali SWIFT ključ</w:t>
      </w:r>
    </w:p>
    <w:p w14:paraId="27E445FD" w14:textId="2EB55E78" w:rsidR="00CB72A3" w:rsidRPr="00A16036" w:rsidRDefault="00CB72A3" w:rsidP="00392846">
      <w:pPr>
        <w:spacing w:before="244" w:line="235" w:lineRule="exact"/>
        <w:jc w:val="both"/>
        <w:rPr>
          <w:rFonts w:ascii="Times New Roman" w:hAnsi="Times New Roman" w:cs="Times New Roman"/>
          <w:sz w:val="20"/>
          <w:szCs w:val="20"/>
        </w:rPr>
      </w:pPr>
      <w:r w:rsidRPr="00A16036">
        <w:rPr>
          <w:rFonts w:ascii="Times New Roman" w:hAnsi="Times New Roman" w:cs="Times New Roman"/>
          <w:sz w:val="20"/>
          <w:szCs w:val="20"/>
        </w:rPr>
        <w:t xml:space="preserve">Za: </w:t>
      </w:r>
      <w:r w:rsidR="002557E4" w:rsidRPr="00A16036">
        <w:rPr>
          <w:rFonts w:ascii="Times New Roman" w:hAnsi="Times New Roman" w:cs="Times New Roman"/>
          <w:sz w:val="20"/>
          <w:szCs w:val="20"/>
        </w:rPr>
        <w:t>Zveza srednjih šol in dijaških domov Slovenije, Aškerčeva cesta 1, 1000 Ljubljana</w:t>
      </w:r>
    </w:p>
    <w:p w14:paraId="5453D97F" w14:textId="5D235620" w:rsidR="00CB72A3" w:rsidRPr="00A16036" w:rsidRDefault="00CB72A3" w:rsidP="00CB72A3">
      <w:pPr>
        <w:keepNext/>
        <w:jc w:val="both"/>
        <w:rPr>
          <w:rFonts w:ascii="Times New Roman" w:hAnsi="Times New Roman" w:cs="Times New Roman"/>
          <w:i/>
          <w:sz w:val="20"/>
          <w:szCs w:val="20"/>
        </w:rPr>
      </w:pPr>
      <w:r w:rsidRPr="00A16036">
        <w:rPr>
          <w:rFonts w:ascii="Times New Roman" w:hAnsi="Times New Roman" w:cs="Times New Roman"/>
          <w:sz w:val="20"/>
          <w:szCs w:val="20"/>
        </w:rPr>
        <w:t xml:space="preserve">Datum: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w:t>
      </w:r>
      <w:r w:rsidRPr="00A16036">
        <w:rPr>
          <w:rFonts w:ascii="Times New Roman" w:hAnsi="Times New Roman" w:cs="Times New Roman"/>
          <w:i/>
          <w:sz w:val="20"/>
          <w:szCs w:val="20"/>
        </w:rPr>
        <w:t>(vpiše se datum izdaje)</w:t>
      </w:r>
    </w:p>
    <w:p w14:paraId="2FCBCC42" w14:textId="77777777" w:rsidR="00CB72A3" w:rsidRPr="00A16036" w:rsidRDefault="00CB72A3" w:rsidP="00CB72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
          <w:sz w:val="20"/>
          <w:szCs w:val="20"/>
        </w:rPr>
      </w:pPr>
      <w:r w:rsidRPr="00A16036">
        <w:rPr>
          <w:rFonts w:ascii="Times New Roman" w:hAnsi="Times New Roman" w:cs="Times New Roman"/>
          <w:b/>
          <w:sz w:val="20"/>
          <w:szCs w:val="20"/>
        </w:rPr>
        <w:t>VRSTA ZAVAROVANJA:</w:t>
      </w:r>
      <w:r w:rsidRPr="00A16036">
        <w:rPr>
          <w:rFonts w:ascii="Times New Roman" w:hAnsi="Times New Roman" w:cs="Times New Roman"/>
          <w:sz w:val="20"/>
          <w:szCs w:val="20"/>
        </w:rPr>
        <w:t xml:space="preserve">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noProof/>
          <w:sz w:val="20"/>
          <w:szCs w:val="20"/>
        </w:rPr>
        <w:t> </w:t>
      </w:r>
      <w:r w:rsidRPr="00A16036">
        <w:rPr>
          <w:rFonts w:ascii="Times New Roman" w:hAnsi="Times New Roman" w:cs="Times New Roman"/>
          <w:noProof/>
          <w:sz w:val="20"/>
          <w:szCs w:val="20"/>
        </w:rPr>
        <w:t> </w:t>
      </w:r>
      <w:r w:rsidRPr="00A16036">
        <w:rPr>
          <w:rFonts w:ascii="Times New Roman" w:hAnsi="Times New Roman" w:cs="Times New Roman"/>
          <w:noProof/>
          <w:sz w:val="20"/>
          <w:szCs w:val="20"/>
        </w:rPr>
        <w:t> </w:t>
      </w:r>
      <w:r w:rsidRPr="00A16036">
        <w:rPr>
          <w:rFonts w:ascii="Times New Roman" w:hAnsi="Times New Roman" w:cs="Times New Roman"/>
          <w:noProof/>
          <w:sz w:val="20"/>
          <w:szCs w:val="20"/>
        </w:rPr>
        <w:t> </w:t>
      </w:r>
      <w:r w:rsidRPr="00A16036">
        <w:rPr>
          <w:rFonts w:ascii="Times New Roman" w:hAnsi="Times New Roman" w:cs="Times New Roman"/>
          <w:noProof/>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w:t>
      </w:r>
      <w:r w:rsidRPr="00A16036">
        <w:rPr>
          <w:rFonts w:ascii="Times New Roman" w:hAnsi="Times New Roman" w:cs="Times New Roman"/>
          <w:i/>
          <w:sz w:val="20"/>
          <w:szCs w:val="20"/>
        </w:rPr>
        <w:t>(vpiše se vrsta zavarovanja: kavcijsko zavarovanje/bančna garancija)</w:t>
      </w:r>
    </w:p>
    <w:p w14:paraId="7F81421C" w14:textId="71F2FCBD" w:rsidR="00CB72A3" w:rsidRPr="00A16036" w:rsidRDefault="00CB72A3" w:rsidP="00CB72A3">
      <w:pPr>
        <w:keepNext/>
        <w:jc w:val="both"/>
        <w:rPr>
          <w:rFonts w:ascii="Times New Roman" w:hAnsi="Times New Roman" w:cs="Times New Roman"/>
          <w:i/>
          <w:sz w:val="20"/>
          <w:szCs w:val="20"/>
        </w:rPr>
      </w:pPr>
      <w:r w:rsidRPr="00A16036">
        <w:rPr>
          <w:rFonts w:ascii="Times New Roman" w:hAnsi="Times New Roman" w:cs="Times New Roman"/>
          <w:b/>
          <w:sz w:val="20"/>
          <w:szCs w:val="20"/>
        </w:rPr>
        <w:t xml:space="preserve">ŠTEVILKA: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w:t>
      </w:r>
      <w:r w:rsidRPr="00A16036">
        <w:rPr>
          <w:rFonts w:ascii="Times New Roman" w:hAnsi="Times New Roman" w:cs="Times New Roman"/>
          <w:i/>
          <w:sz w:val="20"/>
          <w:szCs w:val="20"/>
        </w:rPr>
        <w:t>(vpiše se številka zavarovanja)</w:t>
      </w:r>
    </w:p>
    <w:p w14:paraId="60B22BE1" w14:textId="1459B69B" w:rsidR="00CB72A3" w:rsidRPr="00A16036" w:rsidRDefault="00CB72A3" w:rsidP="00CB72A3">
      <w:pPr>
        <w:keepNext/>
        <w:jc w:val="both"/>
        <w:rPr>
          <w:rFonts w:ascii="Times New Roman" w:hAnsi="Times New Roman" w:cs="Times New Roman"/>
          <w:i/>
          <w:sz w:val="20"/>
          <w:szCs w:val="20"/>
        </w:rPr>
      </w:pPr>
      <w:r w:rsidRPr="00A16036">
        <w:rPr>
          <w:rFonts w:ascii="Times New Roman" w:hAnsi="Times New Roman" w:cs="Times New Roman"/>
          <w:b/>
          <w:sz w:val="20"/>
          <w:szCs w:val="20"/>
        </w:rPr>
        <w:t>GARANT:</w:t>
      </w:r>
      <w:r w:rsidRPr="00A16036">
        <w:rPr>
          <w:rFonts w:ascii="Times New Roman" w:hAnsi="Times New Roman" w:cs="Times New Roman"/>
          <w:sz w:val="20"/>
          <w:szCs w:val="20"/>
        </w:rPr>
        <w:t xml:space="preserve">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w:t>
      </w:r>
      <w:r w:rsidRPr="00A16036">
        <w:rPr>
          <w:rFonts w:ascii="Times New Roman" w:hAnsi="Times New Roman" w:cs="Times New Roman"/>
          <w:i/>
          <w:sz w:val="20"/>
          <w:szCs w:val="20"/>
        </w:rPr>
        <w:t>(vpiše se ime in naslov zavarovalnice/banke v kraju izdaje)</w:t>
      </w:r>
    </w:p>
    <w:p w14:paraId="6F812C13" w14:textId="0905795A" w:rsidR="00CB72A3" w:rsidRPr="00A16036" w:rsidRDefault="00CB72A3" w:rsidP="00CB72A3">
      <w:pPr>
        <w:keepNext/>
        <w:jc w:val="both"/>
        <w:rPr>
          <w:rFonts w:ascii="Times New Roman" w:hAnsi="Times New Roman" w:cs="Times New Roman"/>
          <w:i/>
          <w:sz w:val="20"/>
          <w:szCs w:val="20"/>
        </w:rPr>
      </w:pPr>
      <w:r w:rsidRPr="00A16036">
        <w:rPr>
          <w:rFonts w:ascii="Times New Roman" w:hAnsi="Times New Roman" w:cs="Times New Roman"/>
          <w:b/>
          <w:sz w:val="20"/>
          <w:szCs w:val="20"/>
        </w:rPr>
        <w:t xml:space="preserve">NAROČNIK: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w:t>
      </w:r>
      <w:r w:rsidRPr="00A16036">
        <w:rPr>
          <w:rFonts w:ascii="Times New Roman" w:hAnsi="Times New Roman" w:cs="Times New Roman"/>
          <w:i/>
          <w:sz w:val="20"/>
          <w:szCs w:val="20"/>
        </w:rPr>
        <w:t>(vpiše se ime in naslov naročnika zavarovanja, tj. v postopku javnega naročanja izbranega ponudnika)</w:t>
      </w:r>
    </w:p>
    <w:p w14:paraId="034FF3D7" w14:textId="334C8FB0" w:rsidR="00CB72A3" w:rsidRPr="00A16036" w:rsidRDefault="00CB72A3" w:rsidP="00A16036">
      <w:pPr>
        <w:spacing w:before="244" w:line="235" w:lineRule="exact"/>
        <w:jc w:val="both"/>
        <w:rPr>
          <w:rFonts w:ascii="Times New Roman" w:hAnsi="Times New Roman" w:cs="Times New Roman"/>
          <w:sz w:val="20"/>
          <w:szCs w:val="20"/>
        </w:rPr>
      </w:pPr>
      <w:r w:rsidRPr="00A16036">
        <w:rPr>
          <w:rFonts w:ascii="Times New Roman" w:hAnsi="Times New Roman" w:cs="Times New Roman"/>
          <w:b/>
          <w:sz w:val="20"/>
          <w:szCs w:val="20"/>
        </w:rPr>
        <w:t>UPRAVIČENEC:</w:t>
      </w:r>
      <w:r w:rsidRPr="00A16036">
        <w:rPr>
          <w:rFonts w:ascii="Times New Roman" w:hAnsi="Times New Roman" w:cs="Times New Roman"/>
          <w:sz w:val="20"/>
          <w:szCs w:val="20"/>
        </w:rPr>
        <w:t xml:space="preserve"> </w:t>
      </w:r>
      <w:r w:rsidR="002557E4" w:rsidRPr="00A16036">
        <w:rPr>
          <w:rFonts w:ascii="Times New Roman" w:hAnsi="Times New Roman" w:cs="Times New Roman"/>
          <w:sz w:val="20"/>
          <w:szCs w:val="20"/>
        </w:rPr>
        <w:t>Zveza srednjih šol in dijaških domov Slovenije, Aškerčeva cesta 1, 1000 Ljubljana</w:t>
      </w:r>
    </w:p>
    <w:p w14:paraId="14F8D37C" w14:textId="5CB83766" w:rsidR="00CB72A3" w:rsidRPr="00A16036" w:rsidRDefault="00CB72A3" w:rsidP="00CB72A3">
      <w:pPr>
        <w:keepNext/>
        <w:jc w:val="both"/>
        <w:rPr>
          <w:rFonts w:ascii="Times New Roman" w:eastAsia="Arial" w:hAnsi="Times New Roman" w:cs="Times New Roman"/>
          <w:sz w:val="20"/>
          <w:szCs w:val="20"/>
        </w:rPr>
      </w:pPr>
      <w:r w:rsidRPr="00A16036">
        <w:rPr>
          <w:rFonts w:ascii="Times New Roman" w:hAnsi="Times New Roman" w:cs="Times New Roman"/>
          <w:b/>
          <w:sz w:val="20"/>
          <w:szCs w:val="20"/>
        </w:rPr>
        <w:t xml:space="preserve">OSNOVNI POSEL: </w:t>
      </w:r>
      <w:r w:rsidRPr="00A16036">
        <w:rPr>
          <w:rFonts w:ascii="Times New Roman" w:hAnsi="Times New Roman" w:cs="Times New Roman"/>
          <w:sz w:val="20"/>
          <w:szCs w:val="20"/>
        </w:rPr>
        <w:t xml:space="preserve">obveznost naročnika zavarovanja za </w:t>
      </w:r>
      <w:r w:rsidR="002557E4" w:rsidRPr="00A16036">
        <w:rPr>
          <w:rFonts w:ascii="Times New Roman" w:hAnsi="Times New Roman" w:cs="Times New Roman"/>
          <w:sz w:val="20"/>
          <w:szCs w:val="20"/>
        </w:rPr>
        <w:t>dobro izvedbo pogodbenih obveznosti</w:t>
      </w:r>
      <w:r w:rsidRPr="00A16036">
        <w:rPr>
          <w:rFonts w:ascii="Times New Roman" w:hAnsi="Times New Roman" w:cs="Times New Roman"/>
          <w:sz w:val="20"/>
          <w:szCs w:val="20"/>
        </w:rPr>
        <w:t>, ki izhaja iz</w:t>
      </w:r>
      <w:r w:rsidRPr="00A16036">
        <w:rPr>
          <w:rFonts w:ascii="Times New Roman" w:hAnsi="Times New Roman" w:cs="Times New Roman"/>
          <w:b/>
          <w:sz w:val="20"/>
          <w:szCs w:val="20"/>
        </w:rPr>
        <w:t xml:space="preserve"> </w:t>
      </w:r>
      <w:r w:rsidR="002557E4" w:rsidRPr="00A16036">
        <w:rPr>
          <w:rFonts w:ascii="Times New Roman" w:hAnsi="Times New Roman" w:cs="Times New Roman"/>
          <w:sz w:val="20"/>
          <w:szCs w:val="20"/>
        </w:rPr>
        <w:t>krovnega okvirnega sporazuma</w:t>
      </w:r>
      <w:r w:rsidRPr="00A16036">
        <w:rPr>
          <w:rFonts w:ascii="Times New Roman" w:hAnsi="Times New Roman" w:cs="Times New Roman"/>
          <w:sz w:val="20"/>
          <w:szCs w:val="20"/>
        </w:rPr>
        <w:t xml:space="preserve"> št.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z dne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i/>
          <w:sz w:val="20"/>
          <w:szCs w:val="20"/>
        </w:rPr>
        <w:t xml:space="preserve"> (vpiše se številko in datum pogodbe o izvedbi javnega naročila, sklenjene na podlagi postopka z oznako XXXXXX) </w:t>
      </w:r>
      <w:r w:rsidRPr="00A16036">
        <w:rPr>
          <w:rFonts w:ascii="Times New Roman" w:hAnsi="Times New Roman" w:cs="Times New Roman"/>
          <w:sz w:val="20"/>
          <w:szCs w:val="20"/>
        </w:rPr>
        <w:t>»</w:t>
      </w:r>
      <w:r w:rsidR="002557E4" w:rsidRPr="00A16036">
        <w:rPr>
          <w:rFonts w:ascii="Times New Roman" w:hAnsi="Times New Roman" w:cs="Times New Roman"/>
          <w:sz w:val="20"/>
          <w:szCs w:val="20"/>
        </w:rPr>
        <w:t xml:space="preserve">Dobava zemeljskega plina </w:t>
      </w:r>
      <w:r w:rsidR="00D9407B" w:rsidRPr="00A16036">
        <w:rPr>
          <w:rFonts w:ascii="Times New Roman" w:hAnsi="Times New Roman" w:cs="Times New Roman"/>
          <w:sz w:val="20"/>
          <w:szCs w:val="20"/>
        </w:rPr>
        <w:t>za člane Zveze srednjih šol in dijaških domov Slovenije za obdobje 2 let</w:t>
      </w:r>
      <w:r w:rsidRPr="00A16036">
        <w:rPr>
          <w:rFonts w:ascii="Times New Roman" w:hAnsi="Times New Roman" w:cs="Times New Roman"/>
          <w:sz w:val="20"/>
          <w:szCs w:val="20"/>
        </w:rPr>
        <w:t>«,</w:t>
      </w:r>
      <w:r w:rsidRPr="00A16036">
        <w:rPr>
          <w:rFonts w:ascii="Times New Roman" w:eastAsia="Arial" w:hAnsi="Times New Roman" w:cs="Times New Roman"/>
          <w:sz w:val="20"/>
          <w:szCs w:val="20"/>
        </w:rPr>
        <w:t xml:space="preserve"> </w:t>
      </w:r>
    </w:p>
    <w:p w14:paraId="32AEB537" w14:textId="210AB60B" w:rsidR="00CB72A3" w:rsidRPr="00A16036" w:rsidRDefault="00CB72A3" w:rsidP="00CB72A3">
      <w:pPr>
        <w:keepNext/>
        <w:jc w:val="both"/>
        <w:rPr>
          <w:rFonts w:ascii="Times New Roman" w:hAnsi="Times New Roman" w:cs="Times New Roman"/>
          <w:i/>
          <w:sz w:val="20"/>
          <w:szCs w:val="20"/>
        </w:rPr>
      </w:pPr>
      <w:r w:rsidRPr="00A16036">
        <w:rPr>
          <w:rFonts w:ascii="Times New Roman" w:hAnsi="Times New Roman" w:cs="Times New Roman"/>
          <w:b/>
          <w:sz w:val="20"/>
          <w:szCs w:val="20"/>
        </w:rPr>
        <w:t xml:space="preserve">ZNESEK  IN VALUTA: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w:t>
      </w:r>
      <w:r w:rsidRPr="00A16036">
        <w:rPr>
          <w:rFonts w:ascii="Times New Roman" w:hAnsi="Times New Roman" w:cs="Times New Roman"/>
          <w:i/>
          <w:sz w:val="20"/>
          <w:szCs w:val="20"/>
        </w:rPr>
        <w:t>(vpiše se najvišji znesek s številko in besedo ter valuta)</w:t>
      </w:r>
    </w:p>
    <w:p w14:paraId="62779FB4" w14:textId="550BE7A4" w:rsidR="00CB72A3" w:rsidRPr="00A16036" w:rsidRDefault="00CB72A3" w:rsidP="00CB72A3">
      <w:pPr>
        <w:keepNext/>
        <w:jc w:val="both"/>
        <w:rPr>
          <w:rFonts w:ascii="Times New Roman" w:hAnsi="Times New Roman" w:cs="Times New Roman"/>
          <w:i/>
          <w:sz w:val="20"/>
          <w:szCs w:val="20"/>
        </w:rPr>
      </w:pPr>
      <w:r w:rsidRPr="00A16036">
        <w:rPr>
          <w:rFonts w:ascii="Times New Roman" w:hAnsi="Times New Roman" w:cs="Times New Roman"/>
          <w:b/>
          <w:sz w:val="20"/>
          <w:szCs w:val="20"/>
        </w:rPr>
        <w:t xml:space="preserve">LISTINE, KI JIH JE POLEG IZJAVE TREBA PRILOŽITI ZAHTEVI ZA PLAČILO IN SE IZRECNO ZAHTEVAJO V SPODNJEM BESEDILU: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i/>
          <w:sz w:val="20"/>
          <w:szCs w:val="20"/>
        </w:rPr>
        <w:t xml:space="preserve"> (nobena/navede se listina – npr. primopredajni/prevzemni zapisnik, zaključni obračun)</w:t>
      </w:r>
    </w:p>
    <w:p w14:paraId="272D7911" w14:textId="0B839999" w:rsidR="00CB72A3" w:rsidRPr="00A16036" w:rsidRDefault="00CB72A3" w:rsidP="00CB72A3">
      <w:pPr>
        <w:keepNext/>
        <w:jc w:val="both"/>
        <w:rPr>
          <w:rFonts w:ascii="Times New Roman" w:hAnsi="Times New Roman" w:cs="Times New Roman"/>
          <w:sz w:val="20"/>
          <w:szCs w:val="20"/>
        </w:rPr>
      </w:pPr>
      <w:r w:rsidRPr="00A16036">
        <w:rPr>
          <w:rFonts w:ascii="Times New Roman" w:hAnsi="Times New Roman" w:cs="Times New Roman"/>
          <w:b/>
          <w:sz w:val="20"/>
          <w:szCs w:val="20"/>
        </w:rPr>
        <w:t>JEZIK V ZAHTEVANIH LISTINAH:</w:t>
      </w:r>
      <w:r w:rsidRPr="00A16036">
        <w:rPr>
          <w:rFonts w:ascii="Times New Roman" w:hAnsi="Times New Roman" w:cs="Times New Roman"/>
          <w:sz w:val="20"/>
          <w:szCs w:val="20"/>
        </w:rPr>
        <w:t xml:space="preserve"> slovenski</w:t>
      </w:r>
    </w:p>
    <w:p w14:paraId="535CCAF0" w14:textId="020228E9" w:rsidR="00CB72A3" w:rsidRPr="00A16036" w:rsidRDefault="00CB72A3" w:rsidP="00CB72A3">
      <w:pPr>
        <w:keepNext/>
        <w:jc w:val="both"/>
        <w:rPr>
          <w:rFonts w:ascii="Times New Roman" w:hAnsi="Times New Roman" w:cs="Times New Roman"/>
          <w:i/>
          <w:sz w:val="20"/>
          <w:szCs w:val="20"/>
        </w:rPr>
      </w:pPr>
      <w:r w:rsidRPr="00A16036">
        <w:rPr>
          <w:rFonts w:ascii="Times New Roman" w:hAnsi="Times New Roman" w:cs="Times New Roman"/>
          <w:b/>
          <w:sz w:val="20"/>
          <w:szCs w:val="20"/>
        </w:rPr>
        <w:t>OBLIKA PREDLOŽITVE:</w:t>
      </w:r>
      <w:r w:rsidRPr="00A16036">
        <w:rPr>
          <w:rFonts w:ascii="Times New Roman" w:hAnsi="Times New Roman" w:cs="Times New Roman"/>
          <w:sz w:val="20"/>
          <w:szCs w:val="20"/>
        </w:rPr>
        <w:t xml:space="preserve"> v papirni obliki s priporočeno pošto ali katerokoli obliko hitre pošte ali v elektronski obliki po SWIFT sistemu na naslov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w:t>
      </w:r>
      <w:r w:rsidRPr="00A16036">
        <w:rPr>
          <w:rFonts w:ascii="Times New Roman" w:hAnsi="Times New Roman" w:cs="Times New Roman"/>
          <w:i/>
          <w:sz w:val="20"/>
          <w:szCs w:val="20"/>
        </w:rPr>
        <w:t>(navede se SWIFT naslova garanta)</w:t>
      </w:r>
    </w:p>
    <w:p w14:paraId="65876851" w14:textId="17F0046A" w:rsidR="00CB72A3" w:rsidRPr="00A16036" w:rsidRDefault="00CB72A3" w:rsidP="00CB72A3">
      <w:pPr>
        <w:keepNext/>
        <w:jc w:val="both"/>
        <w:rPr>
          <w:rFonts w:ascii="Times New Roman" w:hAnsi="Times New Roman" w:cs="Times New Roman"/>
          <w:sz w:val="20"/>
          <w:szCs w:val="20"/>
        </w:rPr>
      </w:pPr>
      <w:r w:rsidRPr="00A16036">
        <w:rPr>
          <w:rFonts w:ascii="Times New Roman" w:hAnsi="Times New Roman" w:cs="Times New Roman"/>
          <w:b/>
          <w:sz w:val="20"/>
          <w:szCs w:val="20"/>
        </w:rPr>
        <w:t>KRAJ PREDLOŽITVE:</w:t>
      </w:r>
      <w:r w:rsidRPr="00A16036">
        <w:rPr>
          <w:rFonts w:ascii="Times New Roman" w:hAnsi="Times New Roman" w:cs="Times New Roman"/>
          <w:sz w:val="20"/>
          <w:szCs w:val="20"/>
        </w:rPr>
        <w:t xml:space="preserve">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i/>
          <w:sz w:val="20"/>
          <w:szCs w:val="20"/>
        </w:rPr>
        <w:t xml:space="preserve"> (garant vpiše naslov podružnice, kjer se opravi predložitev papirnih listin, ali elektronski naslov za predložitev v elektronski obliki, kot na primer garantov SWIFT naslov)</w:t>
      </w:r>
      <w:r w:rsidRPr="00A16036">
        <w:rPr>
          <w:rFonts w:ascii="Times New Roman" w:hAnsi="Times New Roman" w:cs="Times New Roman"/>
          <w:sz w:val="20"/>
          <w:szCs w:val="20"/>
        </w:rPr>
        <w:t xml:space="preserve"> Ne glede na navedeno, se predložitev papirnih listin lahko opravi v katerikoli podružnici garanta na območju Republike Slovenije.</w:t>
      </w:r>
    </w:p>
    <w:p w14:paraId="73132DDE" w14:textId="05346A03" w:rsidR="00CB72A3" w:rsidRPr="00A16036" w:rsidRDefault="00CB72A3" w:rsidP="00CB72A3">
      <w:pPr>
        <w:keepNext/>
        <w:jc w:val="both"/>
        <w:rPr>
          <w:rFonts w:ascii="Times New Roman" w:hAnsi="Times New Roman" w:cs="Times New Roman"/>
          <w:i/>
          <w:sz w:val="20"/>
          <w:szCs w:val="20"/>
        </w:rPr>
      </w:pPr>
      <w:r w:rsidRPr="00A16036">
        <w:rPr>
          <w:rFonts w:ascii="Times New Roman" w:hAnsi="Times New Roman" w:cs="Times New Roman"/>
          <w:b/>
          <w:sz w:val="20"/>
          <w:szCs w:val="20"/>
        </w:rPr>
        <w:t xml:space="preserve">DATUM VELJAVNOSTI: </w:t>
      </w:r>
      <w:r w:rsidRPr="00A16036">
        <w:rPr>
          <w:rFonts w:ascii="Times New Roman" w:hAnsi="Times New Roman" w:cs="Times New Roman"/>
          <w:sz w:val="20"/>
          <w:szCs w:val="20"/>
        </w:rPr>
        <w:fldChar w:fldCharType="begin">
          <w:ffData>
            <w:name w:val="Besedilo2"/>
            <w:enabled/>
            <w:calcOnExit w:val="0"/>
            <w:textInput>
              <w:default w:val="DD. MM. LLLL"/>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noProof/>
          <w:sz w:val="20"/>
          <w:szCs w:val="20"/>
        </w:rPr>
        <w:t>DD. MM. LLLL</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w:t>
      </w:r>
      <w:r w:rsidRPr="00A16036">
        <w:rPr>
          <w:rFonts w:ascii="Times New Roman" w:hAnsi="Times New Roman" w:cs="Times New Roman"/>
          <w:i/>
          <w:sz w:val="20"/>
          <w:szCs w:val="20"/>
        </w:rPr>
        <w:t>(vpiše se datum zapadlosti zavarovanja)</w:t>
      </w:r>
    </w:p>
    <w:p w14:paraId="41D3978F" w14:textId="77777777" w:rsidR="00CB72A3" w:rsidRPr="00A16036" w:rsidRDefault="00CB72A3" w:rsidP="00CB72A3">
      <w:pPr>
        <w:keepNext/>
        <w:jc w:val="both"/>
        <w:rPr>
          <w:rFonts w:ascii="Times New Roman" w:hAnsi="Times New Roman" w:cs="Times New Roman"/>
          <w:sz w:val="20"/>
          <w:szCs w:val="20"/>
        </w:rPr>
      </w:pPr>
      <w:r w:rsidRPr="00A16036">
        <w:rPr>
          <w:rFonts w:ascii="Times New Roman" w:hAnsi="Times New Roman" w:cs="Times New Roman"/>
          <w:b/>
          <w:sz w:val="20"/>
          <w:szCs w:val="20"/>
        </w:rPr>
        <w:t>STRANKA, KI JE DOLŽNA PLAČATI STROŠKE:</w:t>
      </w:r>
      <w:r w:rsidRPr="00A16036">
        <w:rPr>
          <w:rFonts w:ascii="Times New Roman" w:hAnsi="Times New Roman" w:cs="Times New Roman"/>
          <w:sz w:val="20"/>
          <w:szCs w:val="20"/>
        </w:rPr>
        <w:t xml:space="preserve"> </w:t>
      </w:r>
      <w:r w:rsidRPr="00A16036">
        <w:rPr>
          <w:rFonts w:ascii="Times New Roman" w:hAnsi="Times New Roman" w:cs="Times New Roman"/>
          <w:sz w:val="20"/>
          <w:szCs w:val="20"/>
        </w:rPr>
        <w:fldChar w:fldCharType="begin">
          <w:ffData>
            <w:name w:val="Besedilo2"/>
            <w:enabled/>
            <w:calcOnExit w:val="0"/>
            <w:textInput/>
          </w:ffData>
        </w:fldChar>
      </w:r>
      <w:r w:rsidRPr="00A16036">
        <w:rPr>
          <w:rFonts w:ascii="Times New Roman" w:hAnsi="Times New Roman" w:cs="Times New Roman"/>
          <w:sz w:val="20"/>
          <w:szCs w:val="20"/>
        </w:rPr>
        <w:instrText xml:space="preserve"> FORMTEXT </w:instrText>
      </w:r>
      <w:r w:rsidRPr="00A16036">
        <w:rPr>
          <w:rFonts w:ascii="Times New Roman" w:hAnsi="Times New Roman" w:cs="Times New Roman"/>
          <w:sz w:val="20"/>
          <w:szCs w:val="20"/>
        </w:rPr>
      </w:r>
      <w:r w:rsidRPr="00A16036">
        <w:rPr>
          <w:rFonts w:ascii="Times New Roman" w:hAnsi="Times New Roman" w:cs="Times New Roman"/>
          <w:sz w:val="20"/>
          <w:szCs w:val="20"/>
        </w:rPr>
        <w:fldChar w:fldCharType="separate"/>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t> </w:t>
      </w:r>
      <w:r w:rsidRPr="00A16036">
        <w:rPr>
          <w:rFonts w:ascii="Times New Roman" w:hAnsi="Times New Roman" w:cs="Times New Roman"/>
          <w:sz w:val="20"/>
          <w:szCs w:val="20"/>
        </w:rPr>
        <w:fldChar w:fldCharType="end"/>
      </w:r>
      <w:r w:rsidRPr="00A16036">
        <w:rPr>
          <w:rFonts w:ascii="Times New Roman" w:hAnsi="Times New Roman" w:cs="Times New Roman"/>
          <w:sz w:val="20"/>
          <w:szCs w:val="20"/>
        </w:rPr>
        <w:t xml:space="preserve"> </w:t>
      </w:r>
      <w:r w:rsidRPr="00A16036">
        <w:rPr>
          <w:rFonts w:ascii="Times New Roman" w:hAnsi="Times New Roman" w:cs="Times New Roman"/>
          <w:i/>
          <w:sz w:val="20"/>
          <w:szCs w:val="20"/>
        </w:rPr>
        <w:t>(vpiše se ime naročnika zavarovanja, tj. v postopku javnega naročanja izbranega ponudnika)</w:t>
      </w:r>
    </w:p>
    <w:p w14:paraId="6D6A10CE" w14:textId="77777777" w:rsidR="00CB72A3" w:rsidRPr="00A16036" w:rsidRDefault="00CB72A3" w:rsidP="00CB72A3">
      <w:pPr>
        <w:jc w:val="both"/>
        <w:rPr>
          <w:rFonts w:ascii="Times New Roman" w:hAnsi="Times New Roman" w:cs="Times New Roman"/>
          <w:sz w:val="20"/>
          <w:szCs w:val="20"/>
        </w:rPr>
      </w:pPr>
      <w:r w:rsidRPr="00A16036">
        <w:rPr>
          <w:rFonts w:ascii="Times New Roman" w:hAnsi="Times New Roman" w:cs="Times New Roman"/>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9139018" w14:textId="77777777" w:rsidR="00CB72A3" w:rsidRPr="00A16036" w:rsidRDefault="00CB72A3" w:rsidP="00CB72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sz w:val="20"/>
          <w:szCs w:val="20"/>
        </w:rPr>
      </w:pPr>
      <w:r w:rsidRPr="00A16036">
        <w:rPr>
          <w:rFonts w:ascii="Times New Roman" w:hAnsi="Times New Roman" w:cs="Times New Roman"/>
          <w:sz w:val="20"/>
          <w:szCs w:val="20"/>
        </w:rPr>
        <w:t>Katerokoli zahtevo za plačilo po tem zavarovanju moramo prejeti na datum veljavnosti zavarovanja ali pred njim v zgoraj navedenem kraju predložitve.</w:t>
      </w:r>
    </w:p>
    <w:p w14:paraId="1E8BB9DE" w14:textId="77777777" w:rsidR="00CB72A3" w:rsidRPr="00A16036" w:rsidRDefault="00CB72A3" w:rsidP="00CB72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sz w:val="20"/>
          <w:szCs w:val="20"/>
        </w:rPr>
      </w:pPr>
      <w:r w:rsidRPr="00A16036">
        <w:rPr>
          <w:rFonts w:ascii="Times New Roman" w:hAnsi="Times New Roman" w:cs="Times New Roman"/>
          <w:sz w:val="20"/>
          <w:szCs w:val="20"/>
        </w:rPr>
        <w:t>Morebitne spore v zvezi s tem zavarovanjem rešuje stvarno pristojno sodišče v Ljubljani po slovenskem pravu.</w:t>
      </w:r>
    </w:p>
    <w:p w14:paraId="7166489F" w14:textId="09A8F3A2" w:rsidR="00CB72A3" w:rsidRPr="00A16036" w:rsidRDefault="00CB72A3" w:rsidP="00CB72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sz w:val="20"/>
          <w:szCs w:val="20"/>
        </w:rPr>
      </w:pPr>
      <w:r w:rsidRPr="00A16036">
        <w:rPr>
          <w:rFonts w:ascii="Times New Roman" w:hAnsi="Times New Roman" w:cs="Times New Roman"/>
          <w:sz w:val="20"/>
          <w:szCs w:val="20"/>
        </w:rPr>
        <w:t>Za to zavarovanje veljajo Enotna pravila za garancije na poziv (EPGP) revizija iz leta 2010, izdana pri MTZ pod št. 758.</w:t>
      </w:r>
      <w:r w:rsidR="00392846" w:rsidRPr="00A16036">
        <w:rPr>
          <w:rFonts w:ascii="Times New Roman" w:hAnsi="Times New Roman" w:cs="Times New Roman"/>
          <w:sz w:val="20"/>
          <w:szCs w:val="20"/>
        </w:rPr>
        <w:t xml:space="preserve">      </w:t>
      </w:r>
      <w:r w:rsidR="00392846">
        <w:rPr>
          <w:rFonts w:ascii="Times New Roman" w:hAnsi="Times New Roman" w:cs="Times New Roman"/>
          <w:sz w:val="20"/>
          <w:szCs w:val="20"/>
        </w:rPr>
        <w:t xml:space="preserve">                                                                                                                                        </w:t>
      </w:r>
      <w:r w:rsidR="00392846" w:rsidRPr="00A16036">
        <w:rPr>
          <w:rFonts w:ascii="Times New Roman" w:hAnsi="Times New Roman" w:cs="Times New Roman"/>
          <w:sz w:val="20"/>
          <w:szCs w:val="20"/>
        </w:rPr>
        <w:t>garant</w:t>
      </w:r>
      <w:r w:rsidR="00392846" w:rsidRPr="00A16036">
        <w:rPr>
          <w:rFonts w:ascii="Times New Roman" w:hAnsi="Times New Roman" w:cs="Times New Roman"/>
          <w:sz w:val="20"/>
          <w:szCs w:val="20"/>
        </w:rPr>
        <w:tab/>
      </w:r>
      <w:r w:rsidR="00392846" w:rsidRPr="00A16036">
        <w:rPr>
          <w:rFonts w:ascii="Times New Roman" w:hAnsi="Times New Roman" w:cs="Times New Roman"/>
          <w:sz w:val="20"/>
          <w:szCs w:val="20"/>
        </w:rPr>
        <w:tab/>
      </w:r>
      <w:r w:rsidR="00392846" w:rsidRPr="00A16036">
        <w:rPr>
          <w:rFonts w:ascii="Times New Roman" w:hAnsi="Times New Roman" w:cs="Times New Roman"/>
          <w:sz w:val="20"/>
          <w:szCs w:val="20"/>
        </w:rPr>
        <w:tab/>
      </w:r>
      <w:r w:rsidR="00392846" w:rsidRPr="00A16036">
        <w:rPr>
          <w:rFonts w:ascii="Times New Roman" w:hAnsi="Times New Roman" w:cs="Times New Roman"/>
          <w:sz w:val="20"/>
          <w:szCs w:val="20"/>
        </w:rPr>
        <w:tab/>
      </w:r>
      <w:r w:rsidR="00392846" w:rsidRPr="00A16036">
        <w:rPr>
          <w:rFonts w:ascii="Times New Roman" w:hAnsi="Times New Roman" w:cs="Times New Roman"/>
          <w:sz w:val="20"/>
          <w:szCs w:val="20"/>
        </w:rPr>
        <w:tab/>
      </w:r>
      <w:r w:rsidR="00392846" w:rsidRPr="00A16036">
        <w:rPr>
          <w:rFonts w:ascii="Times New Roman" w:hAnsi="Times New Roman" w:cs="Times New Roman"/>
          <w:sz w:val="20"/>
          <w:szCs w:val="20"/>
        </w:rPr>
        <w:tab/>
      </w:r>
      <w:r w:rsidR="00392846" w:rsidRPr="00A16036">
        <w:rPr>
          <w:rFonts w:ascii="Times New Roman" w:hAnsi="Times New Roman" w:cs="Times New Roman"/>
          <w:sz w:val="20"/>
          <w:szCs w:val="20"/>
        </w:rPr>
        <w:tab/>
      </w:r>
      <w:r w:rsidR="00392846" w:rsidRPr="00A16036">
        <w:rPr>
          <w:rFonts w:ascii="Times New Roman" w:hAnsi="Times New Roman" w:cs="Times New Roman"/>
          <w:sz w:val="20"/>
          <w:szCs w:val="20"/>
        </w:rPr>
        <w:tab/>
      </w:r>
      <w:r w:rsidR="00392846" w:rsidRPr="00A16036">
        <w:rPr>
          <w:rFonts w:ascii="Times New Roman" w:hAnsi="Times New Roman" w:cs="Times New Roman"/>
          <w:sz w:val="20"/>
          <w:szCs w:val="20"/>
        </w:rPr>
        <w:tab/>
      </w:r>
      <w:r w:rsidR="00392846">
        <w:rPr>
          <w:rFonts w:ascii="Times New Roman" w:hAnsi="Times New Roman" w:cs="Times New Roman"/>
          <w:sz w:val="20"/>
          <w:szCs w:val="20"/>
        </w:rPr>
        <w:t xml:space="preserve">                                </w:t>
      </w:r>
      <w:r w:rsidR="00392846" w:rsidRPr="00A16036">
        <w:rPr>
          <w:rFonts w:ascii="Times New Roman" w:hAnsi="Times New Roman" w:cs="Times New Roman"/>
          <w:sz w:val="20"/>
          <w:szCs w:val="20"/>
        </w:rPr>
        <w:t>(žig in podpis)</w:t>
      </w:r>
    </w:p>
    <w:p w14:paraId="79D655A4" w14:textId="2CD158C5" w:rsidR="006A0FFE" w:rsidRPr="00392846" w:rsidRDefault="00CB72A3" w:rsidP="003928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cs="Times New Roman"/>
          <w:sz w:val="20"/>
          <w:szCs w:val="20"/>
        </w:rPr>
      </w:pPr>
      <w:r w:rsidRPr="00A16036">
        <w:rPr>
          <w:rFonts w:ascii="Times New Roman" w:hAnsi="Times New Roman" w:cs="Times New Roman"/>
          <w:sz w:val="20"/>
          <w:szCs w:val="20"/>
        </w:rPr>
        <w:lastRenderedPageBreak/>
        <w:tab/>
      </w:r>
      <w:r w:rsidRPr="00A16036">
        <w:rPr>
          <w:rFonts w:ascii="Times New Roman" w:hAnsi="Times New Roman" w:cs="Times New Roman"/>
          <w:sz w:val="20"/>
          <w:szCs w:val="20"/>
        </w:rPr>
        <w:tab/>
      </w:r>
      <w:r w:rsidRPr="00A16036">
        <w:rPr>
          <w:rFonts w:ascii="Times New Roman" w:hAnsi="Times New Roman" w:cs="Times New Roman"/>
          <w:sz w:val="20"/>
          <w:szCs w:val="20"/>
        </w:rPr>
        <w:tab/>
      </w:r>
      <w:r w:rsidRPr="00A16036">
        <w:rPr>
          <w:rFonts w:ascii="Times New Roman" w:hAnsi="Times New Roman" w:cs="Times New Roman"/>
          <w:sz w:val="20"/>
          <w:szCs w:val="20"/>
        </w:rPr>
        <w:tab/>
      </w:r>
      <w:r w:rsidRPr="00A16036">
        <w:rPr>
          <w:rFonts w:ascii="Times New Roman" w:hAnsi="Times New Roman" w:cs="Times New Roman"/>
          <w:sz w:val="20"/>
          <w:szCs w:val="20"/>
        </w:rPr>
        <w:tab/>
      </w:r>
      <w:r w:rsidRPr="00A16036">
        <w:rPr>
          <w:rFonts w:ascii="Times New Roman" w:hAnsi="Times New Roman" w:cs="Times New Roman"/>
          <w:sz w:val="20"/>
          <w:szCs w:val="20"/>
        </w:rPr>
        <w:tab/>
      </w:r>
      <w:r w:rsidRPr="00A16036">
        <w:rPr>
          <w:rFonts w:ascii="Times New Roman" w:hAnsi="Times New Roman" w:cs="Times New Roman"/>
          <w:sz w:val="20"/>
          <w:szCs w:val="20"/>
        </w:rPr>
        <w:tab/>
      </w:r>
    </w:p>
    <w:p w14:paraId="45431E66" w14:textId="2952E991"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Razpisni obrazec št. </w:t>
      </w:r>
      <w:r w:rsidR="00392846">
        <w:rPr>
          <w:rFonts w:ascii="Times New Roman" w:eastAsia="Times New Roman" w:hAnsi="Times New Roman" w:cs="Times New Roman"/>
          <w:b/>
          <w:bCs/>
          <w:lang w:eastAsia="sl-SI"/>
        </w:rPr>
        <w:t>4</w:t>
      </w:r>
    </w:p>
    <w:p w14:paraId="3AF2150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1DB5E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2D89BF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AE410F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 DA NE NASTOPA S PODIZVAJALCI</w:t>
      </w:r>
    </w:p>
    <w:p w14:paraId="5A6CDE4D"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D991DB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616DFD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0695D81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3D90429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257C9A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__________________________________________________________________________</w:t>
      </w:r>
    </w:p>
    <w:p w14:paraId="5CE04FA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45DA6A5" w14:textId="5CD1790D"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xml:space="preserve">V zvezi z javnim naročilom št. ____________ za </w:t>
      </w:r>
      <w:r w:rsidRPr="00267E9C">
        <w:rPr>
          <w:rFonts w:ascii="Times New Roman" w:eastAsia="Times New Roman" w:hAnsi="Times New Roman" w:cs="Times New Roman"/>
          <w:lang w:eastAsia="sl-SI"/>
        </w:rPr>
        <w:t>»</w:t>
      </w:r>
      <w:r w:rsidR="0059627A">
        <w:rPr>
          <w:rFonts w:ascii="Times New Roman" w:eastAsia="Times New Roman" w:hAnsi="Times New Roman" w:cs="Times New Roman"/>
          <w:lang w:eastAsia="sl-SI"/>
        </w:rPr>
        <w:t>Dobava zemeljskega plina za obdobje 2 let</w:t>
      </w:r>
      <w:r w:rsidRPr="00267E9C">
        <w:rPr>
          <w:rFonts w:ascii="Times New Roman" w:eastAsia="Times New Roman" w:hAnsi="Times New Roman" w:cs="Times New Roman"/>
          <w:lang w:eastAsia="sl-SI"/>
        </w:rPr>
        <w:t>«</w:t>
      </w:r>
      <w:r w:rsidRPr="00267E9C">
        <w:rPr>
          <w:rFonts w:ascii="Times New Roman" w:eastAsia="Calibri" w:hAnsi="Times New Roman" w:cs="Times New Roman"/>
        </w:rPr>
        <w:t xml:space="preserve"> objavljenega na Portalu javnih naročil dne ________202</w:t>
      </w:r>
      <w:r w:rsidR="00A16036">
        <w:rPr>
          <w:rFonts w:ascii="Times New Roman" w:eastAsia="Calibri" w:hAnsi="Times New Roman" w:cs="Times New Roman"/>
        </w:rPr>
        <w:t>5</w:t>
      </w:r>
      <w:r w:rsidRPr="00267E9C">
        <w:rPr>
          <w:rFonts w:ascii="Times New Roman" w:eastAsia="Calibri" w:hAnsi="Times New Roman" w:cs="Times New Roman"/>
        </w:rPr>
        <w:t xml:space="preserve"> pod številko objave JN _______/202</w:t>
      </w:r>
      <w:r w:rsidR="00A16036">
        <w:rPr>
          <w:rFonts w:ascii="Times New Roman" w:eastAsia="Calibri" w:hAnsi="Times New Roman" w:cs="Times New Roman"/>
        </w:rPr>
        <w:t>5</w:t>
      </w:r>
    </w:p>
    <w:p w14:paraId="37CED90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568367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FE15B2"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03933CC9" w14:textId="77777777" w:rsidR="00267E9C" w:rsidRPr="00267E9C" w:rsidRDefault="00267E9C" w:rsidP="00267E9C">
      <w:pPr>
        <w:spacing w:after="0" w:line="240" w:lineRule="auto"/>
        <w:rPr>
          <w:rFonts w:ascii="Times New Roman" w:eastAsia="Calibri" w:hAnsi="Times New Roman" w:cs="Times New Roman"/>
        </w:rPr>
      </w:pPr>
    </w:p>
    <w:p w14:paraId="428FACCF" w14:textId="77777777" w:rsidR="00267E9C" w:rsidRPr="00267E9C" w:rsidRDefault="00267E9C" w:rsidP="00267E9C">
      <w:pPr>
        <w:spacing w:after="0" w:line="240" w:lineRule="auto"/>
        <w:rPr>
          <w:rFonts w:ascii="Times New Roman" w:eastAsia="Times New Roman" w:hAnsi="Times New Roman" w:cs="Times New Roman"/>
          <w:b/>
          <w:bCs/>
          <w:lang w:eastAsia="sl-SI"/>
        </w:rPr>
      </w:pPr>
      <w:r w:rsidRPr="00267E9C">
        <w:rPr>
          <w:rFonts w:ascii="Times New Roman" w:eastAsia="Calibri" w:hAnsi="Times New Roman" w:cs="Times New Roman"/>
        </w:rPr>
        <w:t xml:space="preserve">da </w:t>
      </w:r>
      <w:r w:rsidRPr="00267E9C">
        <w:rPr>
          <w:rFonts w:ascii="Times New Roman" w:eastAsia="Calibri" w:hAnsi="Times New Roman" w:cs="Times New Roman"/>
          <w:b/>
          <w:bCs/>
        </w:rPr>
        <w:t>ne nastopamo s podizvajalci</w:t>
      </w:r>
      <w:r w:rsidRPr="00267E9C">
        <w:rPr>
          <w:rFonts w:ascii="Times New Roman" w:eastAsia="Calibri" w:hAnsi="Times New Roman" w:cs="Times New Roman"/>
        </w:rPr>
        <w:t>.</w:t>
      </w:r>
    </w:p>
    <w:p w14:paraId="1CE5471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2E5C2B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36B62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9BA7CD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254DFB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D171026"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8D3632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08F0DA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B0CAF7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0B5421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4B5A44D" w14:textId="77777777" w:rsidR="00267E9C" w:rsidRPr="00267E9C" w:rsidRDefault="00267E9C" w:rsidP="00267E9C">
      <w:pPr>
        <w:spacing w:after="0" w:line="240" w:lineRule="auto"/>
        <w:jc w:val="both"/>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Opomba: Izjava se izpolni le v primeru, da ponudnik oz. ponudniki v skupnem nastopu ne nastopajo s podizvajalci.</w:t>
      </w:r>
    </w:p>
    <w:p w14:paraId="276D1B6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FC11A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E2E294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BF162F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66EEBC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858452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D60C4E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46F8BF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658804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3E1AE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9BEEF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A2B066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FA11EF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32EC91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E4865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E037A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68F812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5BACA3"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9FAA46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F8216A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ABDB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813D7F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C50194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7E6CC1B"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29998001" w14:textId="77777777" w:rsidR="00416593" w:rsidRDefault="00416593" w:rsidP="00267E9C">
      <w:pPr>
        <w:spacing w:after="0" w:line="240" w:lineRule="auto"/>
        <w:jc w:val="right"/>
        <w:rPr>
          <w:rFonts w:ascii="Times New Roman" w:eastAsia="Times New Roman" w:hAnsi="Times New Roman" w:cs="Times New Roman"/>
          <w:b/>
          <w:bCs/>
          <w:lang w:eastAsia="sl-SI"/>
        </w:rPr>
      </w:pPr>
    </w:p>
    <w:p w14:paraId="58718C78" w14:textId="77777777" w:rsidR="00416593" w:rsidRPr="00267E9C" w:rsidRDefault="00416593" w:rsidP="00267E9C">
      <w:pPr>
        <w:spacing w:after="0" w:line="240" w:lineRule="auto"/>
        <w:jc w:val="right"/>
        <w:rPr>
          <w:rFonts w:ascii="Times New Roman" w:eastAsia="Times New Roman" w:hAnsi="Times New Roman" w:cs="Times New Roman"/>
          <w:b/>
          <w:bCs/>
          <w:lang w:eastAsia="sl-SI"/>
        </w:rPr>
      </w:pPr>
    </w:p>
    <w:p w14:paraId="3C30DF55" w14:textId="1730D55A"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Razpisni obrazec št. </w:t>
      </w:r>
      <w:r w:rsidR="00392846">
        <w:rPr>
          <w:rFonts w:ascii="Times New Roman" w:eastAsia="Times New Roman" w:hAnsi="Times New Roman" w:cs="Times New Roman"/>
          <w:b/>
          <w:bCs/>
          <w:lang w:eastAsia="sl-SI"/>
        </w:rPr>
        <w:t>5</w:t>
      </w:r>
    </w:p>
    <w:p w14:paraId="39F48A3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66F44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PODIZVAJALCA</w:t>
      </w:r>
    </w:p>
    <w:p w14:paraId="09B676F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37FF225F"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
          <w:lang w:eastAsia="sl-SI"/>
        </w:rPr>
        <w:t xml:space="preserve">Podizvajalec: </w:t>
      </w:r>
      <w:r w:rsidRPr="00267E9C">
        <w:rPr>
          <w:rFonts w:ascii="Times New Roman" w:eastAsia="Times New Roman" w:hAnsi="Times New Roman" w:cs="Times New Roman"/>
          <w:bCs/>
          <w:lang w:eastAsia="sl-SI"/>
        </w:rPr>
        <w:t>______________________________________________________________________</w:t>
      </w:r>
    </w:p>
    <w:p w14:paraId="51D67046"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(naziv)</w:t>
      </w:r>
    </w:p>
    <w:p w14:paraId="2A9E1E80"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w:t>
      </w:r>
    </w:p>
    <w:p w14:paraId="0F04CBA7"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(naslov)</w:t>
      </w:r>
    </w:p>
    <w:p w14:paraId="46056D28" w14:textId="77777777" w:rsidR="00267E9C" w:rsidRPr="00267E9C" w:rsidRDefault="00267E9C" w:rsidP="00267E9C">
      <w:pPr>
        <w:tabs>
          <w:tab w:val="left" w:pos="1560"/>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593966CE"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r w:rsidRPr="00267E9C">
        <w:rPr>
          <w:rFonts w:ascii="Times New Roman" w:eastAsia="Times New Roman" w:hAnsi="Times New Roman" w:cs="Times New Roman"/>
          <w:kern w:val="3"/>
          <w:lang w:eastAsia="zh-CN"/>
        </w:rPr>
        <w:t>izjavljamo, da</w:t>
      </w:r>
    </w:p>
    <w:p w14:paraId="0A29CD6C"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v primeru izbire ponudnika sodelovali pri izvedbi predmeta javnega naročila, in sicer z:</w:t>
      </w:r>
    </w:p>
    <w:p w14:paraId="00BA60E2"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67E9C" w:rsidRPr="00267E9C" w14:paraId="740ADFA5" w14:textId="77777777" w:rsidTr="003C604F">
        <w:tc>
          <w:tcPr>
            <w:tcW w:w="3096" w:type="dxa"/>
            <w:tcMar>
              <w:top w:w="0" w:type="dxa"/>
              <w:left w:w="108" w:type="dxa"/>
              <w:bottom w:w="0" w:type="dxa"/>
              <w:right w:w="108" w:type="dxa"/>
            </w:tcMar>
          </w:tcPr>
          <w:p w14:paraId="09237DDF"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OBSEG IN VRSTA DEL PODIZVAJALCA:</w:t>
            </w:r>
          </w:p>
        </w:tc>
        <w:tc>
          <w:tcPr>
            <w:tcW w:w="3987" w:type="dxa"/>
            <w:tcMar>
              <w:top w:w="0" w:type="dxa"/>
              <w:left w:w="108" w:type="dxa"/>
              <w:bottom w:w="0" w:type="dxa"/>
              <w:right w:w="108" w:type="dxa"/>
            </w:tcMar>
          </w:tcPr>
          <w:p w14:paraId="31A0773B"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PREDMET, KOLIČINA, VREDNOST IZVEDBE DEL PODIZVAJALCA (V EUR, UPOŠTEVAJE DANI POPUST):</w:t>
            </w:r>
          </w:p>
        </w:tc>
      </w:tr>
      <w:tr w:rsidR="00267E9C" w:rsidRPr="00267E9C" w14:paraId="72FF8B97" w14:textId="77777777" w:rsidTr="003C604F">
        <w:tc>
          <w:tcPr>
            <w:tcW w:w="3096" w:type="dxa"/>
            <w:tcMar>
              <w:top w:w="0" w:type="dxa"/>
              <w:left w:w="108" w:type="dxa"/>
              <w:bottom w:w="0" w:type="dxa"/>
              <w:right w:w="108" w:type="dxa"/>
            </w:tcMar>
          </w:tcPr>
          <w:p w14:paraId="6032B0E4"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13B90B4C"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3CF32E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5854D11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48E7382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6962EC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c>
          <w:tcPr>
            <w:tcW w:w="3987" w:type="dxa"/>
            <w:tcMar>
              <w:top w:w="0" w:type="dxa"/>
              <w:left w:w="108" w:type="dxa"/>
              <w:bottom w:w="0" w:type="dxa"/>
              <w:right w:w="108" w:type="dxa"/>
            </w:tcMar>
          </w:tcPr>
          <w:p w14:paraId="1320F910"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r>
    </w:tbl>
    <w:p w14:paraId="509B0336"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65D7030F"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049D4B7E"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2165C99D"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58F43F49"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center"/>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br w:type="textWrapping" w:clear="all"/>
      </w:r>
    </w:p>
    <w:p w14:paraId="2D2CB6A7"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zahtevamo / ne zahtevamo (</w:t>
      </w:r>
      <w:r w:rsidRPr="00267E9C">
        <w:rPr>
          <w:rFonts w:ascii="Times New Roman" w:eastAsia="Calibri" w:hAnsi="Times New Roman" w:cs="Times New Roman"/>
          <w:i/>
          <w:iCs/>
          <w:kern w:val="3"/>
          <w:lang w:eastAsia="zh-CN"/>
        </w:rPr>
        <w:t>ustrezno obkrožite</w:t>
      </w:r>
      <w:r w:rsidRPr="00267E9C">
        <w:rPr>
          <w:rFonts w:ascii="Times New Roman" w:eastAsia="Calibri" w:hAnsi="Times New Roman" w:cs="Times New Roman"/>
          <w:kern w:val="3"/>
          <w:lang w:eastAsia="zh-CN"/>
        </w:rPr>
        <w:t>), da naročnik našo terjatev plačuje neposredno;</w:t>
      </w:r>
    </w:p>
    <w:p w14:paraId="2767E40F"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57A4E08D"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6B47578A"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soglašamo s ponudbenimi cenami za naša dela, ki jih je v ponudbi dal ponudnik oz. glavni izvajalec;</w:t>
      </w:r>
    </w:p>
    <w:p w14:paraId="2AF62C90"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s plačilnimi pogoji iz razpisne dokumentacije;</w:t>
      </w:r>
    </w:p>
    <w:p w14:paraId="41186BA6"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 xml:space="preserve">bomo naročniku v petih dneh po prejemu njegove zahteve posredovali kopijo </w:t>
      </w:r>
      <w:proofErr w:type="spellStart"/>
      <w:r w:rsidRPr="00267E9C">
        <w:rPr>
          <w:rFonts w:ascii="Times New Roman" w:eastAsia="Calibri" w:hAnsi="Times New Roman" w:cs="Times New Roman"/>
          <w:kern w:val="3"/>
          <w:lang w:eastAsia="zh-CN"/>
        </w:rPr>
        <w:t>podizvajalske</w:t>
      </w:r>
      <w:proofErr w:type="spellEnd"/>
      <w:r w:rsidRPr="00267E9C">
        <w:rPr>
          <w:rFonts w:ascii="Times New Roman" w:eastAsia="Calibri" w:hAnsi="Times New Roman" w:cs="Times New Roman"/>
          <w:kern w:val="3"/>
          <w:lang w:eastAsia="zh-CN"/>
        </w:rPr>
        <w:t xml:space="preserve"> pogodbe in vseh dodatkov k tej pogodbi, ki smo jo sklenili s ponudnikom za izvedbo del v okviru tega javnega naročila.</w:t>
      </w:r>
    </w:p>
    <w:p w14:paraId="60E6A940" w14:textId="77777777" w:rsidR="00267E9C" w:rsidRPr="00267E9C" w:rsidRDefault="00267E9C" w:rsidP="00267E9C">
      <w:pPr>
        <w:tabs>
          <w:tab w:val="left" w:pos="1560"/>
        </w:tabs>
        <w:spacing w:after="0" w:line="240" w:lineRule="auto"/>
        <w:jc w:val="both"/>
        <w:rPr>
          <w:rFonts w:ascii="Times New Roman" w:eastAsia="Times New Roman" w:hAnsi="Times New Roman" w:cs="Times New Roman"/>
          <w:lang w:eastAsia="zh-CN"/>
        </w:rPr>
      </w:pPr>
    </w:p>
    <w:p w14:paraId="0BF7F650"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42B10A6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CE97CE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446A193D"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557192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696C6E1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FC762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F2A4B3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4CE1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r w:rsidRPr="00267E9C">
        <w:rPr>
          <w:rFonts w:ascii="Times New Roman" w:eastAsia="Times New Roman" w:hAnsi="Times New Roman" w:cs="Times New Roman"/>
          <w:bCs/>
          <w:sz w:val="20"/>
          <w:szCs w:val="20"/>
          <w:lang w:eastAsia="sl-SI"/>
        </w:rPr>
        <w:t>Opomba: Obrazec izpolni podizvajalec le v primeru, da ponudnik nastopa s podizvajalcem. V primeru večjega števila podizvajalcev se obrazec fotokopira.</w:t>
      </w:r>
    </w:p>
    <w:p w14:paraId="4BB3BA1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8F643B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8FC08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7D901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0B1EA07A" w14:textId="131FE016" w:rsidR="00267E9C" w:rsidRDefault="00267E9C" w:rsidP="00267E9C">
      <w:pPr>
        <w:spacing w:after="0" w:line="240" w:lineRule="auto"/>
        <w:rPr>
          <w:rFonts w:ascii="Times New Roman" w:eastAsia="Times New Roman" w:hAnsi="Times New Roman" w:cs="Times New Roman"/>
          <w:b/>
          <w:bCs/>
          <w:lang w:eastAsia="sl-SI"/>
        </w:rPr>
      </w:pPr>
    </w:p>
    <w:p w14:paraId="48E45D85" w14:textId="7BE493A0" w:rsidR="00B86918" w:rsidRDefault="00B86918" w:rsidP="00267E9C">
      <w:pPr>
        <w:spacing w:after="0" w:line="240" w:lineRule="auto"/>
        <w:rPr>
          <w:rFonts w:ascii="Times New Roman" w:eastAsia="Times New Roman" w:hAnsi="Times New Roman" w:cs="Times New Roman"/>
          <w:b/>
          <w:bCs/>
          <w:lang w:eastAsia="sl-SI"/>
        </w:rPr>
      </w:pPr>
    </w:p>
    <w:p w14:paraId="0B0058F0" w14:textId="77777777" w:rsidR="00B86918" w:rsidRPr="00267E9C" w:rsidRDefault="00B86918" w:rsidP="00267E9C">
      <w:pPr>
        <w:spacing w:after="0" w:line="240" w:lineRule="auto"/>
        <w:rPr>
          <w:rFonts w:ascii="Times New Roman" w:eastAsia="Times New Roman" w:hAnsi="Times New Roman" w:cs="Times New Roman"/>
          <w:b/>
          <w:bCs/>
          <w:lang w:eastAsia="sl-SI"/>
        </w:rPr>
      </w:pPr>
    </w:p>
    <w:p w14:paraId="30FF18A6" w14:textId="07A1F061"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t xml:space="preserve">Razpisni obrazec št. </w:t>
      </w:r>
      <w:r w:rsidR="00392846">
        <w:rPr>
          <w:rFonts w:ascii="Times New Roman" w:eastAsia="Calibri" w:hAnsi="Times New Roman" w:cs="Times New Roman"/>
          <w:b/>
          <w:bCs/>
        </w:rPr>
        <w:t>6</w:t>
      </w:r>
    </w:p>
    <w:p w14:paraId="45617837"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474D9CA3"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w:t>
      </w:r>
    </w:p>
    <w:p w14:paraId="077EFE1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2DE5BEC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1D386C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0AE6F8A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w:t>
      </w:r>
    </w:p>
    <w:p w14:paraId="59DF0A5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C9DAC3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7E47B52" w14:textId="70245CA5"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xml:space="preserve">Spodaj podpisani ponudnik za javno naročilo </w:t>
      </w:r>
      <w:r w:rsidRPr="00267E9C">
        <w:rPr>
          <w:rFonts w:ascii="Times New Roman" w:eastAsia="Times New Roman" w:hAnsi="Times New Roman" w:cs="Times New Roman"/>
          <w:lang w:eastAsia="sl-SI"/>
        </w:rPr>
        <w:t>»</w:t>
      </w:r>
      <w:r w:rsidR="0059627A">
        <w:rPr>
          <w:rFonts w:ascii="Times New Roman" w:eastAsia="Times New Roman" w:hAnsi="Times New Roman" w:cs="Times New Roman"/>
          <w:lang w:eastAsia="sl-SI"/>
        </w:rPr>
        <w:t>Dobava zemeljskega plina za obdobje 2 let</w:t>
      </w:r>
      <w:r w:rsidRPr="00267E9C">
        <w:rPr>
          <w:rFonts w:ascii="Times New Roman" w:eastAsia="Times New Roman" w:hAnsi="Times New Roman" w:cs="Times New Roman"/>
          <w:lang w:eastAsia="sl-SI"/>
        </w:rPr>
        <w:t xml:space="preserve">« </w:t>
      </w:r>
      <w:r w:rsidRPr="00267E9C">
        <w:rPr>
          <w:rFonts w:ascii="Times New Roman" w:eastAsia="Calibri" w:hAnsi="Times New Roman" w:cs="Times New Roman"/>
        </w:rPr>
        <w:t>objavljeno na Portalu javnih naročil dne _________ 202</w:t>
      </w:r>
      <w:r w:rsidR="00A16036">
        <w:rPr>
          <w:rFonts w:ascii="Times New Roman" w:eastAsia="Calibri" w:hAnsi="Times New Roman" w:cs="Times New Roman"/>
        </w:rPr>
        <w:t>5</w:t>
      </w:r>
      <w:r w:rsidRPr="00267E9C">
        <w:rPr>
          <w:rFonts w:ascii="Times New Roman" w:eastAsia="Calibri" w:hAnsi="Times New Roman" w:cs="Times New Roman"/>
        </w:rPr>
        <w:t xml:space="preserve"> pod številko objave JN __________</w:t>
      </w:r>
    </w:p>
    <w:p w14:paraId="035BBB4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12B648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8BBBC6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4537618E"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78A66FE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da pooblaščamo naročnika, da na podlagi potrjenega računa, neposredno plača našim podizvajalcem;</w:t>
      </w:r>
    </w:p>
    <w:p w14:paraId="241F0F2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6948A0E"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da bomo naročniku ob izstavitvi svojega računa ali situacije priložili tudi račune svojih podizvajalcev, ki jih bomo predhodno potrdili.</w:t>
      </w:r>
    </w:p>
    <w:p w14:paraId="1B811AD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2EFAF8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02EA15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7EF8C4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BE43556" w14:textId="77777777" w:rsidR="00267E9C" w:rsidRPr="00267E9C" w:rsidRDefault="00267E9C" w:rsidP="00267E9C">
      <w:pPr>
        <w:spacing w:after="0" w:line="240" w:lineRule="auto"/>
        <w:rPr>
          <w:rFonts w:ascii="Times New Roman" w:eastAsia="Times New Roman" w:hAnsi="Times New Roman" w:cs="Times New Roman"/>
          <w:lang w:eastAsia="sl-SI"/>
        </w:rPr>
      </w:pPr>
    </w:p>
    <w:p w14:paraId="5CDF1464"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751E1EC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F90ED4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5EB7CD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21C3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84321A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26FF7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C64100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5C7792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08028E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AF2926"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sz w:val="20"/>
          <w:szCs w:val="20"/>
        </w:rPr>
      </w:pPr>
      <w:r w:rsidRPr="00267E9C">
        <w:rPr>
          <w:rFonts w:ascii="Times New Roman" w:eastAsia="Times New Roman" w:hAnsi="Times New Roman" w:cs="Times New Roman"/>
          <w:bCs/>
          <w:sz w:val="20"/>
          <w:szCs w:val="20"/>
          <w:lang w:eastAsia="sl-SI"/>
        </w:rPr>
        <w:t xml:space="preserve">Opomba: </w:t>
      </w:r>
      <w:r w:rsidRPr="00267E9C">
        <w:rPr>
          <w:rFonts w:ascii="Times New Roman" w:eastAsia="Calibri" w:hAnsi="Times New Roman" w:cs="Times New Roman"/>
          <w:sz w:val="20"/>
          <w:szCs w:val="20"/>
        </w:rPr>
        <w:t>Izjava se izpolni le v primeru, da ponudnik oz. ponudniki v skupnem nastopu nastopa/jo s podizvajalci in da podizvajalec zahteva neposredno plačilo v skladu s 94. členom ZJN-3. Obrazcu se priloži zahteva podizvajalca za neposredno plačilo.</w:t>
      </w:r>
    </w:p>
    <w:p w14:paraId="3DCA65D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p>
    <w:p w14:paraId="18B24E3D"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B703F2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C34399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A938345"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81FC74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62DE1F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437B0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CD4A15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43DD3C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2F359D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CCA0B9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2C213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03D22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3A26727"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85C3177" w14:textId="292B519F" w:rsidR="00267E9C" w:rsidRDefault="00267E9C" w:rsidP="00267E9C">
      <w:pPr>
        <w:autoSpaceDE w:val="0"/>
        <w:autoSpaceDN w:val="0"/>
        <w:adjustRightInd w:val="0"/>
        <w:spacing w:after="0" w:line="240" w:lineRule="auto"/>
        <w:rPr>
          <w:rFonts w:ascii="Times New Roman" w:eastAsia="Calibri" w:hAnsi="Times New Roman" w:cs="Times New Roman"/>
        </w:rPr>
      </w:pPr>
    </w:p>
    <w:p w14:paraId="7DE6FB0D" w14:textId="77777777" w:rsidR="00B86918" w:rsidRPr="00267E9C" w:rsidRDefault="00B86918" w:rsidP="00267E9C">
      <w:pPr>
        <w:autoSpaceDE w:val="0"/>
        <w:autoSpaceDN w:val="0"/>
        <w:adjustRightInd w:val="0"/>
        <w:spacing w:after="0" w:line="240" w:lineRule="auto"/>
        <w:rPr>
          <w:rFonts w:ascii="Times New Roman" w:eastAsia="Calibri" w:hAnsi="Times New Roman" w:cs="Times New Roman"/>
        </w:rPr>
      </w:pPr>
    </w:p>
    <w:p w14:paraId="23E2641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3F26B99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BAAE3FE" w14:textId="1C642D7B"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bookmarkStart w:id="6" w:name="_Hlk57112697"/>
      <w:r w:rsidRPr="00267E9C">
        <w:rPr>
          <w:rFonts w:ascii="Times New Roman" w:eastAsia="Calibri" w:hAnsi="Times New Roman" w:cs="Times New Roman"/>
          <w:b/>
          <w:bCs/>
        </w:rPr>
        <w:t xml:space="preserve">Razpisni obrazec št. </w:t>
      </w:r>
      <w:r w:rsidR="00392846">
        <w:rPr>
          <w:rFonts w:ascii="Times New Roman" w:eastAsia="Calibri" w:hAnsi="Times New Roman" w:cs="Times New Roman"/>
          <w:b/>
          <w:bCs/>
        </w:rPr>
        <w:t>7</w:t>
      </w:r>
    </w:p>
    <w:bookmarkEnd w:id="6"/>
    <w:p w14:paraId="75F97710"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p>
    <w:p w14:paraId="19F1054B" w14:textId="77777777" w:rsidR="003D6251" w:rsidRPr="003C726E" w:rsidRDefault="003D6251" w:rsidP="003D6251">
      <w:pPr>
        <w:ind w:left="717"/>
        <w:contextualSpacing/>
        <w:jc w:val="both"/>
        <w:rPr>
          <w:rFonts w:ascii="Times New Roman" w:hAnsi="Times New Roman" w:cs="Times New Roman"/>
          <w:color w:val="000000"/>
        </w:rPr>
      </w:pPr>
    </w:p>
    <w:p w14:paraId="76BC6193" w14:textId="77777777" w:rsidR="001E2BC2" w:rsidRPr="001E2BC2" w:rsidRDefault="001E2BC2" w:rsidP="001E2BC2">
      <w:pPr>
        <w:spacing w:after="0" w:line="240" w:lineRule="auto"/>
        <w:jc w:val="right"/>
        <w:rPr>
          <w:rFonts w:ascii="Times New Roman" w:eastAsia="Times New Roman" w:hAnsi="Times New Roman" w:cs="Times New Roman"/>
          <w:b/>
          <w:bCs/>
          <w:lang w:eastAsia="sl-SI"/>
        </w:rPr>
      </w:pPr>
    </w:p>
    <w:p w14:paraId="33F84CFF"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bookmarkStart w:id="7" w:name="_Hlk57112729"/>
      <w:r w:rsidRPr="001E2BC2">
        <w:rPr>
          <w:rFonts w:ascii="Times New Roman" w:eastAsia="Times New Roman" w:hAnsi="Times New Roman" w:cs="Times New Roman"/>
          <w:b/>
          <w:lang w:eastAsia="sl-SI"/>
        </w:rPr>
        <w:t>NAROČNIK:</w:t>
      </w:r>
      <w:r w:rsidRPr="001E2BC2">
        <w:rPr>
          <w:rFonts w:ascii="Times New Roman" w:eastAsia="Times New Roman" w:hAnsi="Times New Roman" w:cs="Times New Roman"/>
          <w:lang w:eastAsia="sl-SI"/>
        </w:rPr>
        <w:t xml:space="preserve"> </w:t>
      </w:r>
      <w:r w:rsidRPr="001E2BC2">
        <w:rPr>
          <w:rFonts w:ascii="Times New Roman" w:eastAsia="Times New Roman" w:hAnsi="Times New Roman" w:cs="Times New Roman"/>
          <w:b/>
          <w:bCs/>
          <w:lang w:eastAsia="sl-SI"/>
        </w:rPr>
        <w:t>Zveza srednjih šol in dijaških domov Slovenije</w:t>
      </w:r>
    </w:p>
    <w:p w14:paraId="57AEB192" w14:textId="2F7E249D"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w:t>
      </w:r>
      <w:r>
        <w:rPr>
          <w:rFonts w:ascii="Times New Roman" w:eastAsia="Times New Roman" w:hAnsi="Times New Roman" w:cs="Times New Roman"/>
          <w:lang w:eastAsia="sl-SI"/>
        </w:rPr>
        <w:t>Aškerčeva</w:t>
      </w:r>
      <w:r w:rsidRPr="001E2BC2">
        <w:rPr>
          <w:rFonts w:ascii="Times New Roman" w:eastAsia="Times New Roman" w:hAnsi="Times New Roman" w:cs="Times New Roman"/>
          <w:lang w:eastAsia="sl-SI"/>
        </w:rPr>
        <w:t xml:space="preserve"> ulica </w:t>
      </w:r>
      <w:r>
        <w:rPr>
          <w:rFonts w:ascii="Times New Roman" w:eastAsia="Times New Roman" w:hAnsi="Times New Roman" w:cs="Times New Roman"/>
          <w:lang w:eastAsia="sl-SI"/>
        </w:rPr>
        <w:t>1</w:t>
      </w:r>
      <w:r w:rsidRPr="001E2BC2">
        <w:rPr>
          <w:rFonts w:ascii="Times New Roman" w:eastAsia="Times New Roman" w:hAnsi="Times New Roman" w:cs="Times New Roman"/>
          <w:lang w:eastAsia="sl-SI"/>
        </w:rPr>
        <w:t xml:space="preserve">, 1000 Ljubljana  </w:t>
      </w:r>
    </w:p>
    <w:p w14:paraId="63DF0D32" w14:textId="6D6BAEF0"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ki jo zastopa </w:t>
      </w:r>
      <w:r>
        <w:rPr>
          <w:rFonts w:ascii="Times New Roman" w:eastAsia="Times New Roman" w:hAnsi="Times New Roman" w:cs="Times New Roman"/>
          <w:lang w:eastAsia="sl-SI"/>
        </w:rPr>
        <w:t>Nives Počkar</w:t>
      </w:r>
      <w:r w:rsidRPr="001E2BC2">
        <w:rPr>
          <w:rFonts w:ascii="Times New Roman" w:eastAsia="Times New Roman" w:hAnsi="Times New Roman" w:cs="Times New Roman"/>
          <w:lang w:eastAsia="sl-SI"/>
        </w:rPr>
        <w:t>, predsednica Zveze</w:t>
      </w:r>
    </w:p>
    <w:p w14:paraId="7F0A2B3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ID št. za DDV: 68954883</w:t>
      </w:r>
    </w:p>
    <w:p w14:paraId="442937C5"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matična št. 2024667000</w:t>
      </w:r>
    </w:p>
    <w:p w14:paraId="7C4D696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0D0FF9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CEA0AD0"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b/>
          <w:lang w:eastAsia="sl-SI"/>
        </w:rPr>
        <w:t>DOBAVITELJ: ___________________</w:t>
      </w:r>
      <w:r w:rsidRPr="001E2BC2">
        <w:rPr>
          <w:rFonts w:ascii="Times New Roman" w:eastAsia="Times New Roman" w:hAnsi="Times New Roman" w:cs="Times New Roman"/>
          <w:lang w:eastAsia="sl-SI"/>
        </w:rPr>
        <w:t xml:space="preserve">, </w:t>
      </w:r>
    </w:p>
    <w:p w14:paraId="29ADA7E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______________________</w:t>
      </w:r>
    </w:p>
    <w:p w14:paraId="06100B30"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ki ga zastopa ________________________</w:t>
      </w:r>
    </w:p>
    <w:p w14:paraId="3089ECF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color w:val="242833"/>
          <w:lang w:eastAsia="sl-SI"/>
        </w:rPr>
      </w:pPr>
      <w:r w:rsidRPr="001E2BC2">
        <w:rPr>
          <w:rFonts w:ascii="Times New Roman" w:eastAsia="Times New Roman" w:hAnsi="Times New Roman" w:cs="Times New Roman"/>
          <w:lang w:eastAsia="sl-SI"/>
        </w:rPr>
        <w:t xml:space="preserve">                            ID št. za DDV </w:t>
      </w:r>
      <w:r w:rsidRPr="001E2BC2">
        <w:rPr>
          <w:rFonts w:ascii="Times New Roman" w:eastAsia="Times New Roman" w:hAnsi="Times New Roman" w:cs="Times New Roman"/>
          <w:color w:val="242833"/>
          <w:lang w:eastAsia="sl-SI"/>
        </w:rPr>
        <w:t>______________</w:t>
      </w:r>
    </w:p>
    <w:p w14:paraId="36552A08"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color w:val="242833"/>
          <w:lang w:eastAsia="sl-SI"/>
        </w:rPr>
        <w:t xml:space="preserve">                            </w:t>
      </w:r>
      <w:r w:rsidRPr="001E2BC2">
        <w:rPr>
          <w:rFonts w:ascii="Times New Roman" w:eastAsia="Times New Roman" w:hAnsi="Times New Roman" w:cs="Times New Roman"/>
          <w:lang w:eastAsia="sl-SI"/>
        </w:rPr>
        <w:t>matična št.:</w:t>
      </w:r>
      <w:r w:rsidRPr="001E2BC2">
        <w:rPr>
          <w:rFonts w:ascii="Times New Roman" w:eastAsia="Times New Roman" w:hAnsi="Times New Roman" w:cs="Times New Roman"/>
          <w:color w:val="242833"/>
          <w:lang w:eastAsia="sl-SI"/>
        </w:rPr>
        <w:t xml:space="preserve"> ___________________________</w:t>
      </w:r>
    </w:p>
    <w:bookmarkEnd w:id="7"/>
    <w:p w14:paraId="7C3A4E5E"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63DD67B4"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skleneta po medsebojnem sporazumu naslednjo</w:t>
      </w:r>
    </w:p>
    <w:p w14:paraId="3FE0527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1BC84C31"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KROVNO POGODBO</w:t>
      </w:r>
    </w:p>
    <w:p w14:paraId="6E1FA6AD"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ZA DOBAVO ZEMELJSKEGA PLINA</w:t>
      </w:r>
    </w:p>
    <w:p w14:paraId="4F4A2180" w14:textId="77777777" w:rsidR="001E2BC2" w:rsidRPr="001E2BC2" w:rsidRDefault="001E2BC2" w:rsidP="001E2BC2">
      <w:pPr>
        <w:spacing w:after="0" w:line="240" w:lineRule="auto"/>
        <w:jc w:val="right"/>
        <w:rPr>
          <w:rFonts w:ascii="Times New Roman" w:eastAsia="Times New Roman" w:hAnsi="Times New Roman" w:cs="Times New Roman"/>
          <w:b/>
          <w:bCs/>
          <w:lang w:eastAsia="sl-SI"/>
        </w:rPr>
      </w:pPr>
    </w:p>
    <w:p w14:paraId="69F3FFA4" w14:textId="77777777" w:rsidR="001E2BC2" w:rsidRPr="001E2BC2" w:rsidRDefault="001E2BC2" w:rsidP="00052607">
      <w:pPr>
        <w:numPr>
          <w:ilvl w:val="0"/>
          <w:numId w:val="9"/>
        </w:numPr>
        <w:spacing w:after="120" w:line="251" w:lineRule="exact"/>
        <w:ind w:right="-18"/>
        <w:jc w:val="center"/>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člen</w:t>
      </w:r>
    </w:p>
    <w:p w14:paraId="50A3361B" w14:textId="77777777" w:rsidR="001E2BC2" w:rsidRPr="001E2BC2" w:rsidRDefault="001E2BC2" w:rsidP="001E2BC2">
      <w:pPr>
        <w:spacing w:after="120" w:line="251" w:lineRule="exact"/>
        <w:ind w:left="720" w:right="-18"/>
        <w:rPr>
          <w:rFonts w:ascii="Times New Roman" w:eastAsia="Times New Roman" w:hAnsi="Times New Roman" w:cs="Times New Roman"/>
          <w:lang w:eastAsia="sl-SI"/>
        </w:rPr>
      </w:pPr>
    </w:p>
    <w:p w14:paraId="205F897F" w14:textId="77777777" w:rsidR="001E2BC2" w:rsidRPr="00891603" w:rsidRDefault="001E2BC2" w:rsidP="001E2BC2">
      <w:pPr>
        <w:spacing w:after="120" w:line="251" w:lineRule="exact"/>
        <w:ind w:right="-18"/>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Pogodbeni stranki uvodoma ugotavljata:</w:t>
      </w:r>
    </w:p>
    <w:p w14:paraId="0C2A7EE5" w14:textId="77777777" w:rsidR="001E2BC2" w:rsidRPr="00891603" w:rsidRDefault="001E2BC2" w:rsidP="001E2BC2">
      <w:pPr>
        <w:spacing w:after="120" w:line="251" w:lineRule="exact"/>
        <w:ind w:right="5935"/>
        <w:rPr>
          <w:rFonts w:ascii="Times New Roman" w:eastAsia="Times New Roman" w:hAnsi="Times New Roman" w:cs="Times New Roman"/>
          <w:lang w:eastAsia="sl-SI"/>
        </w:rPr>
      </w:pPr>
    </w:p>
    <w:p w14:paraId="5552BBAE" w14:textId="77777777" w:rsidR="001E2BC2" w:rsidRPr="00891603" w:rsidRDefault="001E2BC2" w:rsidP="00052607">
      <w:pPr>
        <w:widowControl w:val="0"/>
        <w:numPr>
          <w:ilvl w:val="1"/>
          <w:numId w:val="8"/>
        </w:numPr>
        <w:tabs>
          <w:tab w:val="left" w:pos="142"/>
        </w:tabs>
        <w:autoSpaceDE w:val="0"/>
        <w:autoSpaceDN w:val="0"/>
        <w:spacing w:before="3" w:after="0" w:line="235" w:lineRule="auto"/>
        <w:ind w:left="0" w:right="-3" w:firstLine="0"/>
        <w:jc w:val="both"/>
        <w:rPr>
          <w:rFonts w:ascii="Times New Roman" w:eastAsia="Calibri" w:hAnsi="Times New Roman" w:cs="Times New Roman"/>
          <w:lang w:eastAsia="sl-SI"/>
        </w:rPr>
      </w:pPr>
      <w:r w:rsidRPr="00891603">
        <w:rPr>
          <w:rFonts w:ascii="Times New Roman" w:eastAsia="Calibri" w:hAnsi="Times New Roman" w:cs="Times New Roman"/>
          <w:lang w:eastAsia="sl-SI"/>
        </w:rPr>
        <w:t>da je Zveza srednjih šol in dijaških domov Slovenije po pooblastilu zavodov, ki so navedeni v prilogi te pogodbe, izvedla javno naročilo za dobavo zemeljskega plina za člane Zveze srednjih šol in dijaških domov Slovenije za obdobje 2 let po odprtem</w:t>
      </w:r>
      <w:r w:rsidRPr="00891603">
        <w:rPr>
          <w:rFonts w:ascii="Times New Roman" w:eastAsia="Calibri" w:hAnsi="Times New Roman" w:cs="Times New Roman"/>
          <w:spacing w:val="-22"/>
          <w:lang w:eastAsia="sl-SI"/>
        </w:rPr>
        <w:t xml:space="preserve"> </w:t>
      </w:r>
      <w:r w:rsidRPr="00891603">
        <w:rPr>
          <w:rFonts w:ascii="Times New Roman" w:eastAsia="Calibri" w:hAnsi="Times New Roman" w:cs="Times New Roman"/>
          <w:lang w:eastAsia="sl-SI"/>
        </w:rPr>
        <w:t>postopku;</w:t>
      </w:r>
    </w:p>
    <w:p w14:paraId="61F6EDA8" w14:textId="77777777" w:rsidR="001E2BC2" w:rsidRPr="00891603" w:rsidRDefault="001E2BC2" w:rsidP="00052607">
      <w:pPr>
        <w:widowControl w:val="0"/>
        <w:numPr>
          <w:ilvl w:val="1"/>
          <w:numId w:val="8"/>
        </w:numPr>
        <w:tabs>
          <w:tab w:val="left" w:pos="142"/>
        </w:tabs>
        <w:autoSpaceDE w:val="0"/>
        <w:autoSpaceDN w:val="0"/>
        <w:spacing w:before="4" w:after="0" w:line="240" w:lineRule="auto"/>
        <w:ind w:left="0" w:right="-3" w:firstLine="0"/>
        <w:jc w:val="both"/>
        <w:rPr>
          <w:rFonts w:ascii="Times New Roman" w:eastAsia="Calibri" w:hAnsi="Times New Roman" w:cs="Times New Roman"/>
          <w:lang w:eastAsia="sl-SI"/>
        </w:rPr>
      </w:pPr>
      <w:r w:rsidRPr="00891603">
        <w:rPr>
          <w:rFonts w:ascii="Times New Roman" w:eastAsia="Calibri" w:hAnsi="Times New Roman" w:cs="Times New Roman"/>
          <w:lang w:eastAsia="sl-SI"/>
        </w:rPr>
        <w:t>da je naročnik na podlagi izvedenega postopka oddaje javnega naročila izbral dobavitelja v skladu z razpisno dokumentacijo in določili Zakona o javnem naročanju</w:t>
      </w:r>
      <w:r w:rsidRPr="00891603">
        <w:rPr>
          <w:rFonts w:ascii="Times New Roman" w:eastAsia="Calibri" w:hAnsi="Times New Roman" w:cs="Times New Roman"/>
          <w:spacing w:val="-20"/>
          <w:lang w:eastAsia="sl-SI"/>
        </w:rPr>
        <w:t xml:space="preserve"> </w:t>
      </w:r>
      <w:r w:rsidRPr="00891603">
        <w:rPr>
          <w:rFonts w:ascii="Times New Roman" w:eastAsia="Calibri" w:hAnsi="Times New Roman" w:cs="Times New Roman"/>
          <w:lang w:eastAsia="sl-SI"/>
        </w:rPr>
        <w:t>(ZJN-3);</w:t>
      </w:r>
    </w:p>
    <w:p w14:paraId="59083200" w14:textId="69F5070B" w:rsidR="001E2BC2" w:rsidRPr="00891603" w:rsidRDefault="001E2BC2" w:rsidP="00052607">
      <w:pPr>
        <w:widowControl w:val="0"/>
        <w:numPr>
          <w:ilvl w:val="1"/>
          <w:numId w:val="8"/>
        </w:numPr>
        <w:tabs>
          <w:tab w:val="left" w:pos="142"/>
          <w:tab w:val="left" w:leader="dot" w:pos="6933"/>
        </w:tabs>
        <w:autoSpaceDE w:val="0"/>
        <w:autoSpaceDN w:val="0"/>
        <w:spacing w:after="0" w:line="251" w:lineRule="exact"/>
        <w:ind w:left="0" w:right="-3" w:firstLine="0"/>
        <w:jc w:val="both"/>
        <w:rPr>
          <w:rFonts w:ascii="Times New Roman" w:eastAsia="Calibri" w:hAnsi="Times New Roman" w:cs="Times New Roman"/>
          <w:lang w:eastAsia="sl-SI"/>
        </w:rPr>
      </w:pPr>
      <w:r w:rsidRPr="00891603">
        <w:rPr>
          <w:rFonts w:ascii="Times New Roman" w:eastAsia="Calibri" w:hAnsi="Times New Roman" w:cs="Times New Roman"/>
          <w:lang w:eastAsia="sl-SI"/>
        </w:rPr>
        <w:t>da</w:t>
      </w:r>
      <w:r w:rsidRPr="00891603">
        <w:rPr>
          <w:rFonts w:ascii="Times New Roman" w:eastAsia="Calibri" w:hAnsi="Times New Roman" w:cs="Times New Roman"/>
          <w:spacing w:val="13"/>
          <w:lang w:eastAsia="sl-SI"/>
        </w:rPr>
        <w:t xml:space="preserve"> </w:t>
      </w:r>
      <w:r w:rsidRPr="00891603">
        <w:rPr>
          <w:rFonts w:ascii="Times New Roman" w:eastAsia="Calibri" w:hAnsi="Times New Roman" w:cs="Times New Roman"/>
          <w:lang w:eastAsia="sl-SI"/>
        </w:rPr>
        <w:t>naročnik</w:t>
      </w:r>
      <w:r w:rsidRPr="00891603">
        <w:rPr>
          <w:rFonts w:ascii="Times New Roman" w:eastAsia="Calibri" w:hAnsi="Times New Roman" w:cs="Times New Roman"/>
          <w:spacing w:val="14"/>
          <w:lang w:eastAsia="sl-SI"/>
        </w:rPr>
        <w:t xml:space="preserve"> </w:t>
      </w:r>
      <w:r w:rsidRPr="00891603">
        <w:rPr>
          <w:rFonts w:ascii="Times New Roman" w:eastAsia="Calibri" w:hAnsi="Times New Roman" w:cs="Times New Roman"/>
          <w:lang w:eastAsia="sl-SI"/>
        </w:rPr>
        <w:t>s</w:t>
      </w:r>
      <w:r w:rsidRPr="00891603">
        <w:rPr>
          <w:rFonts w:ascii="Times New Roman" w:eastAsia="Calibri" w:hAnsi="Times New Roman" w:cs="Times New Roman"/>
          <w:spacing w:val="13"/>
          <w:lang w:eastAsia="sl-SI"/>
        </w:rPr>
        <w:t xml:space="preserve"> </w:t>
      </w:r>
      <w:r w:rsidRPr="00891603">
        <w:rPr>
          <w:rFonts w:ascii="Times New Roman" w:eastAsia="Calibri" w:hAnsi="Times New Roman" w:cs="Times New Roman"/>
          <w:lang w:eastAsia="sl-SI"/>
        </w:rPr>
        <w:t>to</w:t>
      </w:r>
      <w:r w:rsidRPr="00891603">
        <w:rPr>
          <w:rFonts w:ascii="Times New Roman" w:eastAsia="Calibri" w:hAnsi="Times New Roman" w:cs="Times New Roman"/>
          <w:spacing w:val="14"/>
          <w:lang w:eastAsia="sl-SI"/>
        </w:rPr>
        <w:t xml:space="preserve"> </w:t>
      </w:r>
      <w:r w:rsidRPr="00891603">
        <w:rPr>
          <w:rFonts w:ascii="Times New Roman" w:eastAsia="Calibri" w:hAnsi="Times New Roman" w:cs="Times New Roman"/>
          <w:lang w:eastAsia="sl-SI"/>
        </w:rPr>
        <w:t>pogodbo</w:t>
      </w:r>
      <w:r w:rsidRPr="00891603">
        <w:rPr>
          <w:rFonts w:ascii="Times New Roman" w:eastAsia="Calibri" w:hAnsi="Times New Roman" w:cs="Times New Roman"/>
          <w:spacing w:val="13"/>
          <w:lang w:eastAsia="sl-SI"/>
        </w:rPr>
        <w:t xml:space="preserve"> </w:t>
      </w:r>
      <w:r w:rsidRPr="00891603">
        <w:rPr>
          <w:rFonts w:ascii="Times New Roman" w:eastAsia="Calibri" w:hAnsi="Times New Roman" w:cs="Times New Roman"/>
          <w:lang w:eastAsia="sl-SI"/>
        </w:rPr>
        <w:t>na</w:t>
      </w:r>
      <w:r w:rsidRPr="00891603">
        <w:rPr>
          <w:rFonts w:ascii="Times New Roman" w:eastAsia="Calibri" w:hAnsi="Times New Roman" w:cs="Times New Roman"/>
          <w:spacing w:val="14"/>
          <w:lang w:eastAsia="sl-SI"/>
        </w:rPr>
        <w:t xml:space="preserve"> </w:t>
      </w:r>
      <w:r w:rsidRPr="00891603">
        <w:rPr>
          <w:rFonts w:ascii="Times New Roman" w:eastAsia="Calibri" w:hAnsi="Times New Roman" w:cs="Times New Roman"/>
          <w:lang w:eastAsia="sl-SI"/>
        </w:rPr>
        <w:t>osnovi</w:t>
      </w:r>
      <w:r w:rsidRPr="00891603">
        <w:rPr>
          <w:rFonts w:ascii="Times New Roman" w:eastAsia="Calibri" w:hAnsi="Times New Roman" w:cs="Times New Roman"/>
          <w:spacing w:val="13"/>
          <w:lang w:eastAsia="sl-SI"/>
        </w:rPr>
        <w:t xml:space="preserve"> </w:t>
      </w:r>
      <w:r w:rsidRPr="00891603">
        <w:rPr>
          <w:rFonts w:ascii="Times New Roman" w:eastAsia="Calibri" w:hAnsi="Times New Roman" w:cs="Times New Roman"/>
          <w:lang w:eastAsia="sl-SI"/>
        </w:rPr>
        <w:t>ponudbe</w:t>
      </w:r>
      <w:r w:rsidRPr="00891603">
        <w:rPr>
          <w:rFonts w:ascii="Times New Roman" w:eastAsia="Calibri" w:hAnsi="Times New Roman" w:cs="Times New Roman"/>
          <w:spacing w:val="14"/>
          <w:lang w:eastAsia="sl-SI"/>
        </w:rPr>
        <w:t xml:space="preserve"> </w:t>
      </w:r>
      <w:r w:rsidRPr="00891603">
        <w:rPr>
          <w:rFonts w:ascii="Times New Roman" w:eastAsia="Calibri" w:hAnsi="Times New Roman" w:cs="Times New Roman"/>
          <w:lang w:eastAsia="sl-SI"/>
        </w:rPr>
        <w:t>št</w:t>
      </w:r>
      <w:r w:rsidRPr="00891603">
        <w:rPr>
          <w:rFonts w:ascii="Times New Roman" w:eastAsia="Calibri" w:hAnsi="Times New Roman" w:cs="Times New Roman"/>
          <w:lang w:eastAsia="sl-SI"/>
        </w:rPr>
        <w:tab/>
        <w:t>z dne ……202</w:t>
      </w:r>
      <w:r w:rsidR="00392846" w:rsidRPr="00891603">
        <w:rPr>
          <w:rFonts w:ascii="Times New Roman" w:eastAsia="Calibri" w:hAnsi="Times New Roman" w:cs="Times New Roman"/>
          <w:lang w:eastAsia="sl-SI"/>
        </w:rPr>
        <w:t>5</w:t>
      </w:r>
      <w:r w:rsidRPr="00891603">
        <w:rPr>
          <w:rFonts w:ascii="Times New Roman" w:eastAsia="Calibri" w:hAnsi="Times New Roman" w:cs="Times New Roman"/>
          <w:lang w:eastAsia="sl-SI"/>
        </w:rPr>
        <w:t xml:space="preserve"> naroča,</w:t>
      </w:r>
      <w:r w:rsidRPr="00891603">
        <w:rPr>
          <w:rFonts w:ascii="Times New Roman" w:eastAsia="Calibri" w:hAnsi="Times New Roman" w:cs="Times New Roman"/>
          <w:spacing w:val="55"/>
          <w:lang w:eastAsia="sl-SI"/>
        </w:rPr>
        <w:t xml:space="preserve"> </w:t>
      </w:r>
      <w:r w:rsidRPr="00891603">
        <w:rPr>
          <w:rFonts w:ascii="Times New Roman" w:eastAsia="Calibri" w:hAnsi="Times New Roman" w:cs="Times New Roman"/>
          <w:lang w:eastAsia="sl-SI"/>
        </w:rPr>
        <w:t>dobavitelj pa prevzema dobavo zemeljskega plina za potrebe javnih zavodov, ki so navedeni v prilogi te pogodbe;</w:t>
      </w:r>
    </w:p>
    <w:p w14:paraId="2A732063" w14:textId="77777777" w:rsidR="001E2BC2" w:rsidRPr="00891603" w:rsidRDefault="001E2BC2" w:rsidP="00052607">
      <w:pPr>
        <w:widowControl w:val="0"/>
        <w:numPr>
          <w:ilvl w:val="1"/>
          <w:numId w:val="8"/>
        </w:numPr>
        <w:tabs>
          <w:tab w:val="left" w:pos="142"/>
        </w:tabs>
        <w:autoSpaceDE w:val="0"/>
        <w:autoSpaceDN w:val="0"/>
        <w:spacing w:before="5" w:after="0" w:line="235" w:lineRule="auto"/>
        <w:ind w:left="0" w:right="-3" w:firstLine="0"/>
        <w:jc w:val="both"/>
        <w:rPr>
          <w:rFonts w:ascii="Times New Roman" w:eastAsia="Calibri" w:hAnsi="Times New Roman" w:cs="Times New Roman"/>
          <w:lang w:eastAsia="sl-SI"/>
        </w:rPr>
      </w:pPr>
      <w:r w:rsidRPr="00891603">
        <w:rPr>
          <w:rFonts w:ascii="Times New Roman" w:eastAsia="Calibri" w:hAnsi="Times New Roman" w:cs="Times New Roman"/>
          <w:lang w:eastAsia="sl-SI"/>
        </w:rPr>
        <w:t>da pogodbeni stranki sklepata to pogodbo z namenom določitve pogojev prodaje in nakupa zemeljskega plina posameznim upravičenim odjemalcem, za določitev pogojev plačila in garancije;</w:t>
      </w:r>
    </w:p>
    <w:p w14:paraId="1DAE4F82" w14:textId="77777777" w:rsidR="001E2BC2" w:rsidRPr="00891603" w:rsidRDefault="001E2BC2" w:rsidP="00052607">
      <w:pPr>
        <w:widowControl w:val="0"/>
        <w:numPr>
          <w:ilvl w:val="1"/>
          <w:numId w:val="8"/>
        </w:numPr>
        <w:tabs>
          <w:tab w:val="left" w:pos="142"/>
        </w:tabs>
        <w:autoSpaceDE w:val="0"/>
        <w:autoSpaceDN w:val="0"/>
        <w:spacing w:before="6" w:after="0" w:line="235" w:lineRule="auto"/>
        <w:ind w:left="0" w:right="-3" w:firstLine="0"/>
        <w:jc w:val="both"/>
        <w:rPr>
          <w:rFonts w:ascii="Times New Roman" w:eastAsia="Calibri" w:hAnsi="Times New Roman" w:cs="Times New Roman"/>
          <w:lang w:eastAsia="sl-SI"/>
        </w:rPr>
      </w:pPr>
      <w:r w:rsidRPr="00891603">
        <w:rPr>
          <w:rFonts w:ascii="Times New Roman" w:eastAsia="Calibri" w:hAnsi="Times New Roman" w:cs="Times New Roman"/>
          <w:lang w:eastAsia="sl-SI"/>
        </w:rPr>
        <w:t>da bo dobavitelj s posameznim javnim zavodom v roku 8 (osem) dni po sklenitvi te krovne pogodbe, sklenil neposredno pogodbo, s katero bo opredelil prodajo in nakup zemeljskega plina javnim zavodom kot posameznim upravičenim</w:t>
      </w:r>
      <w:r w:rsidRPr="00891603">
        <w:rPr>
          <w:rFonts w:ascii="Times New Roman" w:eastAsia="Calibri" w:hAnsi="Times New Roman" w:cs="Times New Roman"/>
          <w:spacing w:val="-10"/>
          <w:lang w:eastAsia="sl-SI"/>
        </w:rPr>
        <w:t xml:space="preserve"> </w:t>
      </w:r>
      <w:r w:rsidRPr="00891603">
        <w:rPr>
          <w:rFonts w:ascii="Times New Roman" w:eastAsia="Calibri" w:hAnsi="Times New Roman" w:cs="Times New Roman"/>
          <w:lang w:eastAsia="sl-SI"/>
        </w:rPr>
        <w:t>odjemalcem;</w:t>
      </w:r>
    </w:p>
    <w:p w14:paraId="432CE406" w14:textId="77777777" w:rsidR="001E2BC2" w:rsidRPr="00891603" w:rsidRDefault="001E2BC2" w:rsidP="00052607">
      <w:pPr>
        <w:widowControl w:val="0"/>
        <w:numPr>
          <w:ilvl w:val="1"/>
          <w:numId w:val="8"/>
        </w:numPr>
        <w:tabs>
          <w:tab w:val="left" w:pos="142"/>
        </w:tabs>
        <w:autoSpaceDE w:val="0"/>
        <w:autoSpaceDN w:val="0"/>
        <w:spacing w:before="8" w:after="0" w:line="232" w:lineRule="auto"/>
        <w:ind w:left="0" w:right="-3" w:firstLine="0"/>
        <w:jc w:val="both"/>
        <w:rPr>
          <w:rFonts w:ascii="Times New Roman" w:eastAsia="Calibri" w:hAnsi="Times New Roman" w:cs="Times New Roman"/>
          <w:lang w:eastAsia="sl-SI"/>
        </w:rPr>
      </w:pPr>
      <w:r w:rsidRPr="00891603">
        <w:rPr>
          <w:rFonts w:ascii="Times New Roman" w:eastAsia="Calibri" w:hAnsi="Times New Roman" w:cs="Times New Roman"/>
          <w:lang w:eastAsia="sl-SI"/>
        </w:rPr>
        <w:t>da imajo lahko odjemalci skladno z določbami Energetskega zakona status zaščitenega odjemalca, status posameznega odjemalca je urejen v posamezni neposredni pogodbi;</w:t>
      </w:r>
    </w:p>
    <w:p w14:paraId="2C34A40E" w14:textId="77777777" w:rsidR="001E2BC2" w:rsidRPr="00891603" w:rsidRDefault="001E2BC2" w:rsidP="00052607">
      <w:pPr>
        <w:widowControl w:val="0"/>
        <w:numPr>
          <w:ilvl w:val="1"/>
          <w:numId w:val="8"/>
        </w:numPr>
        <w:tabs>
          <w:tab w:val="left" w:pos="142"/>
        </w:tabs>
        <w:autoSpaceDE w:val="0"/>
        <w:autoSpaceDN w:val="0"/>
        <w:spacing w:before="3" w:after="0" w:line="240" w:lineRule="auto"/>
        <w:ind w:left="0" w:right="-3" w:firstLine="0"/>
        <w:jc w:val="both"/>
        <w:rPr>
          <w:rFonts w:ascii="Times New Roman" w:eastAsia="Calibri" w:hAnsi="Times New Roman" w:cs="Times New Roman"/>
          <w:lang w:eastAsia="sl-SI"/>
        </w:rPr>
      </w:pPr>
      <w:r w:rsidRPr="00891603">
        <w:rPr>
          <w:rFonts w:ascii="Times New Roman" w:eastAsia="Calibri" w:hAnsi="Times New Roman" w:cs="Times New Roman"/>
          <w:lang w:eastAsia="sl-SI"/>
        </w:rPr>
        <w:t>da bo dobavitelj zagotovil dobavo zemeljskega plina skladno z določili krovne pogodbe vsem odjemnim mestom iz priloge k tej</w:t>
      </w:r>
      <w:r w:rsidRPr="00891603">
        <w:rPr>
          <w:rFonts w:ascii="Times New Roman" w:eastAsia="Calibri" w:hAnsi="Times New Roman" w:cs="Times New Roman"/>
          <w:spacing w:val="-9"/>
          <w:lang w:eastAsia="sl-SI"/>
        </w:rPr>
        <w:t xml:space="preserve"> </w:t>
      </w:r>
      <w:r w:rsidRPr="00891603">
        <w:rPr>
          <w:rFonts w:ascii="Times New Roman" w:eastAsia="Calibri" w:hAnsi="Times New Roman" w:cs="Times New Roman"/>
          <w:lang w:eastAsia="sl-SI"/>
        </w:rPr>
        <w:t>pogodbi;</w:t>
      </w:r>
    </w:p>
    <w:p w14:paraId="7A8679CF" w14:textId="77777777" w:rsidR="001E2BC2" w:rsidRPr="00891603" w:rsidRDefault="001E2BC2" w:rsidP="00052607">
      <w:pPr>
        <w:widowControl w:val="0"/>
        <w:numPr>
          <w:ilvl w:val="1"/>
          <w:numId w:val="8"/>
        </w:numPr>
        <w:tabs>
          <w:tab w:val="left" w:pos="142"/>
        </w:tabs>
        <w:autoSpaceDE w:val="0"/>
        <w:autoSpaceDN w:val="0"/>
        <w:spacing w:before="6" w:after="0" w:line="232" w:lineRule="auto"/>
        <w:ind w:left="0" w:right="-3" w:firstLine="0"/>
        <w:jc w:val="both"/>
        <w:rPr>
          <w:rFonts w:ascii="Times New Roman" w:eastAsia="Calibri" w:hAnsi="Times New Roman" w:cs="Times New Roman"/>
          <w:lang w:eastAsia="sl-SI"/>
        </w:rPr>
      </w:pPr>
      <w:r w:rsidRPr="00891603">
        <w:rPr>
          <w:rFonts w:ascii="Times New Roman" w:eastAsia="Calibri" w:hAnsi="Times New Roman" w:cs="Times New Roman"/>
          <w:lang w:eastAsia="sl-SI"/>
        </w:rPr>
        <w:t>da si naročnik pridržuje pravico vključiti ali izključiti odjemno mesto po pogojih iz razpisne dokumentacije in te</w:t>
      </w:r>
      <w:r w:rsidRPr="00891603">
        <w:rPr>
          <w:rFonts w:ascii="Times New Roman" w:eastAsia="Calibri" w:hAnsi="Times New Roman" w:cs="Times New Roman"/>
          <w:spacing w:val="-4"/>
          <w:lang w:eastAsia="sl-SI"/>
        </w:rPr>
        <w:t xml:space="preserve"> </w:t>
      </w:r>
      <w:r w:rsidRPr="00891603">
        <w:rPr>
          <w:rFonts w:ascii="Times New Roman" w:eastAsia="Calibri" w:hAnsi="Times New Roman" w:cs="Times New Roman"/>
          <w:lang w:eastAsia="sl-SI"/>
        </w:rPr>
        <w:t>pogodbe.</w:t>
      </w:r>
    </w:p>
    <w:p w14:paraId="13FBFA68" w14:textId="77777777" w:rsidR="001E2BC2" w:rsidRPr="00891603" w:rsidRDefault="001E2BC2" w:rsidP="001E2BC2">
      <w:pPr>
        <w:widowControl w:val="0"/>
        <w:tabs>
          <w:tab w:val="left" w:pos="1384"/>
        </w:tabs>
        <w:autoSpaceDE w:val="0"/>
        <w:autoSpaceDN w:val="0"/>
        <w:spacing w:before="6" w:after="0" w:line="232" w:lineRule="auto"/>
        <w:ind w:right="-3"/>
        <w:jc w:val="both"/>
        <w:rPr>
          <w:rFonts w:ascii="Times New Roman" w:eastAsia="Times New Roman" w:hAnsi="Times New Roman" w:cs="Times New Roman"/>
          <w:lang w:eastAsia="sl-SI"/>
        </w:rPr>
      </w:pPr>
    </w:p>
    <w:p w14:paraId="44C2132A" w14:textId="77777777" w:rsidR="001E2BC2" w:rsidRPr="00891603" w:rsidRDefault="001E2BC2" w:rsidP="00052607">
      <w:pPr>
        <w:widowControl w:val="0"/>
        <w:numPr>
          <w:ilvl w:val="0"/>
          <w:numId w:val="9"/>
        </w:numPr>
        <w:tabs>
          <w:tab w:val="left" w:pos="1384"/>
        </w:tabs>
        <w:autoSpaceDE w:val="0"/>
        <w:autoSpaceDN w:val="0"/>
        <w:spacing w:before="6" w:after="200" w:line="232" w:lineRule="auto"/>
        <w:ind w:right="-3"/>
        <w:jc w:val="center"/>
        <w:rPr>
          <w:rFonts w:ascii="Times New Roman" w:eastAsia="Calibri" w:hAnsi="Times New Roman" w:cs="Times New Roman"/>
          <w:lang w:eastAsia="sl-SI"/>
        </w:rPr>
      </w:pPr>
      <w:r w:rsidRPr="00891603">
        <w:rPr>
          <w:rFonts w:ascii="Times New Roman" w:eastAsia="Calibri" w:hAnsi="Times New Roman" w:cs="Times New Roman"/>
          <w:lang w:eastAsia="sl-SI"/>
        </w:rPr>
        <w:t>člen</w:t>
      </w:r>
    </w:p>
    <w:p w14:paraId="6466129D" w14:textId="77777777" w:rsidR="001E2BC2" w:rsidRPr="00891603" w:rsidRDefault="001E2BC2" w:rsidP="001E2BC2">
      <w:pPr>
        <w:widowControl w:val="0"/>
        <w:tabs>
          <w:tab w:val="left" w:pos="1384"/>
        </w:tabs>
        <w:autoSpaceDE w:val="0"/>
        <w:autoSpaceDN w:val="0"/>
        <w:spacing w:before="6" w:after="0" w:line="232" w:lineRule="auto"/>
        <w:ind w:right="-3"/>
        <w:jc w:val="both"/>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Predmet javnega naročila je stalna in neprekinjena dobava zemeljskega plina, ki pa je naročnik ne more vnaprej količinsko natančno določiti. Količina zemeljskega plina navedena v razpisni dokumentaciji in v tej pogodbi je okvirna.</w:t>
      </w:r>
    </w:p>
    <w:p w14:paraId="3AE50181"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p>
    <w:p w14:paraId="7E777DFD"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r w:rsidRPr="00891603">
        <w:rPr>
          <w:rFonts w:ascii="Times New Roman" w:eastAsia="Times New Roman" w:hAnsi="Times New Roman" w:cs="Times New Roman"/>
          <w:lang w:eastAsia="sl-SI"/>
        </w:rPr>
        <w:lastRenderedPageBreak/>
        <w:t xml:space="preserve">Naročnik in dobavitelj se izrecno dogovorita, da bodo naročniki in končni uporabniki v posameznem obdobju dobave kupovali le tako količino zemeljskega plina, ki jo bodo dejansko potrebovali. Naročnik in končni uporabniki skladno z določili razpisne dokumentacije in te pogodbe niso v ničemer zavezani glede doseganja okvirno predvidene količine zemeljskega plina. </w:t>
      </w:r>
    </w:p>
    <w:p w14:paraId="492941BB"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p>
    <w:p w14:paraId="4ECB6F49"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S podpisom te pogodbe dobavitelj izrecno jamči, da bo pod enakimi pogoji iz te pogodbe in razpisne dokumentacije naročniku in končnim uporabnikom dobavljal tudi količine zemeljskega plina, ki bi presegale okvirno določeno količino navedeno v razpisni dokumentaciji in v tej pogodbi in bi jih naročnik in končni uporabniki potrebovali za delovanje svojih naprav, ki kot energent uporabljajo zemeljski plin.</w:t>
      </w:r>
    </w:p>
    <w:p w14:paraId="6D7920E1"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p>
    <w:p w14:paraId="5AEF3E04" w14:textId="77777777" w:rsidR="001E2BC2" w:rsidRPr="00891603" w:rsidRDefault="001E2BC2" w:rsidP="00052607">
      <w:pPr>
        <w:numPr>
          <w:ilvl w:val="0"/>
          <w:numId w:val="9"/>
        </w:numPr>
        <w:spacing w:after="200" w:line="276" w:lineRule="auto"/>
        <w:ind w:right="-3"/>
        <w:jc w:val="center"/>
        <w:rPr>
          <w:rFonts w:ascii="Times New Roman" w:eastAsia="Calibri" w:hAnsi="Times New Roman" w:cs="Times New Roman"/>
          <w:lang w:eastAsia="sl-SI"/>
        </w:rPr>
      </w:pPr>
      <w:r w:rsidRPr="00891603">
        <w:rPr>
          <w:rFonts w:ascii="Times New Roman" w:eastAsia="Calibri" w:hAnsi="Times New Roman" w:cs="Times New Roman"/>
          <w:lang w:eastAsia="sl-SI"/>
        </w:rPr>
        <w:t>člen</w:t>
      </w:r>
    </w:p>
    <w:p w14:paraId="272AF70C"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 xml:space="preserve">Dobavitelj bo dobavljal, javni zavodi kot odjemalci pa bodo kupovali zemeljski plin za odjemna mesta, navedena v prilogi k pogodbi. </w:t>
      </w:r>
    </w:p>
    <w:p w14:paraId="365447CC"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p>
    <w:p w14:paraId="5A533F0A" w14:textId="40C0C3E2" w:rsidR="001E2BC2" w:rsidRPr="00891603" w:rsidRDefault="001E2BC2" w:rsidP="001E2BC2">
      <w:pPr>
        <w:spacing w:after="0" w:line="240" w:lineRule="auto"/>
        <w:ind w:right="-3"/>
        <w:jc w:val="both"/>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Dobavitelj bo za naročnika in končne uporabnike v okviru pogodbene cene uredil vse potrebno za nemoteno dobavo zemeljskega plina v obdobju od 01.09.202</w:t>
      </w:r>
      <w:r w:rsidR="00392846" w:rsidRPr="00891603">
        <w:rPr>
          <w:rFonts w:ascii="Times New Roman" w:eastAsia="Times New Roman" w:hAnsi="Times New Roman" w:cs="Times New Roman"/>
          <w:lang w:eastAsia="sl-SI"/>
        </w:rPr>
        <w:t>5</w:t>
      </w:r>
      <w:r w:rsidRPr="00891603">
        <w:rPr>
          <w:rFonts w:ascii="Times New Roman" w:eastAsia="Times New Roman" w:hAnsi="Times New Roman" w:cs="Times New Roman"/>
          <w:lang w:eastAsia="sl-SI"/>
        </w:rPr>
        <w:t xml:space="preserve"> od 00:00 ure oziroma z dnem, ki je naveden v tabeli odjemnih mest, oziroma z dnem uvrstitve odjemnega mesta, ki je predmet pogodbe, v bilančno skupino dobavitelja, če je to kasnejši datum, do 31.08.202</w:t>
      </w:r>
      <w:r w:rsidR="00392846" w:rsidRPr="00891603">
        <w:rPr>
          <w:rFonts w:ascii="Times New Roman" w:eastAsia="Times New Roman" w:hAnsi="Times New Roman" w:cs="Times New Roman"/>
          <w:lang w:eastAsia="sl-SI"/>
        </w:rPr>
        <w:t>7</w:t>
      </w:r>
      <w:r w:rsidRPr="00891603">
        <w:rPr>
          <w:rFonts w:ascii="Times New Roman" w:eastAsia="Times New Roman" w:hAnsi="Times New Roman" w:cs="Times New Roman"/>
          <w:lang w:eastAsia="sl-SI"/>
        </w:rPr>
        <w:t xml:space="preserve"> do 24:00 ure. To vključuje izpeljavo vseh postopkov za vključitev odjemalca v dobaviteljevo bilančno skupino.</w:t>
      </w:r>
    </w:p>
    <w:p w14:paraId="46A64BFB"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p>
    <w:p w14:paraId="74BDC4DB"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Navedene storitve se dobavitelj zaveže izvesti v skladu :</w:t>
      </w:r>
    </w:p>
    <w:p w14:paraId="2F35FC3F" w14:textId="77777777" w:rsidR="001E2BC2" w:rsidRPr="00891603" w:rsidRDefault="001E2BC2" w:rsidP="00052607">
      <w:pPr>
        <w:numPr>
          <w:ilvl w:val="0"/>
          <w:numId w:val="8"/>
        </w:numPr>
        <w:spacing w:after="0" w:line="240" w:lineRule="auto"/>
        <w:ind w:left="1401" w:right="-3" w:hanging="709"/>
        <w:jc w:val="both"/>
        <w:rPr>
          <w:rFonts w:ascii="Times New Roman" w:eastAsia="Calibri" w:hAnsi="Times New Roman" w:cs="Times New Roman"/>
          <w:lang w:eastAsia="sl-SI"/>
        </w:rPr>
      </w:pPr>
      <w:r w:rsidRPr="00891603">
        <w:rPr>
          <w:rFonts w:ascii="Times New Roman" w:eastAsia="Calibri" w:hAnsi="Times New Roman" w:cs="Times New Roman"/>
          <w:lang w:eastAsia="sl-SI"/>
        </w:rPr>
        <w:t>s ponudbo ponudnika št. ______ z dne______</w:t>
      </w:r>
    </w:p>
    <w:p w14:paraId="451ACBF0" w14:textId="77777777" w:rsidR="001E2BC2" w:rsidRPr="00891603" w:rsidRDefault="001E2BC2" w:rsidP="00052607">
      <w:pPr>
        <w:numPr>
          <w:ilvl w:val="0"/>
          <w:numId w:val="8"/>
        </w:numPr>
        <w:spacing w:after="0" w:line="240" w:lineRule="auto"/>
        <w:ind w:left="1401" w:right="-3" w:hanging="709"/>
        <w:jc w:val="both"/>
        <w:rPr>
          <w:rFonts w:ascii="Times New Roman" w:eastAsia="Calibri" w:hAnsi="Times New Roman" w:cs="Times New Roman"/>
          <w:lang w:eastAsia="sl-SI"/>
        </w:rPr>
      </w:pPr>
      <w:r w:rsidRPr="00891603">
        <w:rPr>
          <w:rFonts w:ascii="Times New Roman" w:eastAsia="Calibri" w:hAnsi="Times New Roman" w:cs="Times New Roman"/>
          <w:lang w:eastAsia="sl-SI"/>
        </w:rPr>
        <w:t>z razpisno dokumentacijo in njenimi prilogami</w:t>
      </w:r>
    </w:p>
    <w:p w14:paraId="300E81DE" w14:textId="77777777" w:rsidR="001E2BC2" w:rsidRPr="00891603" w:rsidRDefault="001E2BC2" w:rsidP="00052607">
      <w:pPr>
        <w:numPr>
          <w:ilvl w:val="0"/>
          <w:numId w:val="8"/>
        </w:numPr>
        <w:spacing w:after="0" w:line="240" w:lineRule="auto"/>
        <w:ind w:left="1401" w:right="-3" w:hanging="709"/>
        <w:jc w:val="both"/>
        <w:rPr>
          <w:rFonts w:ascii="Times New Roman" w:eastAsia="Calibri" w:hAnsi="Times New Roman" w:cs="Times New Roman"/>
          <w:lang w:eastAsia="sl-SI"/>
        </w:rPr>
      </w:pPr>
      <w:r w:rsidRPr="00891603">
        <w:rPr>
          <w:rFonts w:ascii="Times New Roman" w:eastAsia="Calibri" w:hAnsi="Times New Roman" w:cs="Times New Roman"/>
          <w:lang w:eastAsia="sl-SI"/>
        </w:rPr>
        <w:t xml:space="preserve">z vso veljavno zakonodajo, ki ureja predmet te pogodbe. </w:t>
      </w:r>
    </w:p>
    <w:p w14:paraId="3798E6A9"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p>
    <w:p w14:paraId="7FD5A008" w14:textId="77777777" w:rsidR="001E2BC2" w:rsidRPr="00891603" w:rsidRDefault="001E2BC2" w:rsidP="00052607">
      <w:pPr>
        <w:numPr>
          <w:ilvl w:val="0"/>
          <w:numId w:val="9"/>
        </w:numPr>
        <w:spacing w:after="200" w:line="276" w:lineRule="auto"/>
        <w:ind w:right="-3"/>
        <w:jc w:val="center"/>
        <w:rPr>
          <w:rFonts w:ascii="Times New Roman" w:eastAsia="Calibri" w:hAnsi="Times New Roman" w:cs="Times New Roman"/>
          <w:lang w:eastAsia="sl-SI"/>
        </w:rPr>
      </w:pPr>
      <w:r w:rsidRPr="00891603">
        <w:rPr>
          <w:rFonts w:ascii="Times New Roman" w:eastAsia="Calibri" w:hAnsi="Times New Roman" w:cs="Times New Roman"/>
          <w:lang w:eastAsia="sl-SI"/>
        </w:rPr>
        <w:t>člen</w:t>
      </w:r>
    </w:p>
    <w:p w14:paraId="2A4CDD1E" w14:textId="5AF3B781" w:rsidR="00F76D77" w:rsidRPr="00F76D77" w:rsidRDefault="00F76D77" w:rsidP="00F76D77">
      <w:p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 xml:space="preserve">Skupna predvidena vrednost sporazuma za dobavo zemeljskega plina skupaj s trošarino, takso za obremenjevanje zraka z emisijo ogljikovega dioksida, dodatkom za povečanje energetske učinkovitosti, prispevkom za OVE in SPTE </w:t>
      </w:r>
      <w:r w:rsidRPr="00F76D77">
        <w:rPr>
          <w:rFonts w:ascii="Times New Roman" w:eastAsia="Times New Roman" w:hAnsi="Times New Roman" w:cs="Times New Roman"/>
          <w:u w:val="single"/>
          <w:lang w:eastAsia="sl-SI"/>
        </w:rPr>
        <w:t xml:space="preserve">za obdobje </w:t>
      </w:r>
      <w:r w:rsidRPr="00891603">
        <w:rPr>
          <w:rFonts w:ascii="Times New Roman" w:eastAsia="Times New Roman" w:hAnsi="Times New Roman" w:cs="Times New Roman"/>
          <w:u w:val="single"/>
          <w:lang w:eastAsia="sl-SI"/>
        </w:rPr>
        <w:t>24</w:t>
      </w:r>
      <w:r w:rsidRPr="00F76D77">
        <w:rPr>
          <w:rFonts w:ascii="Times New Roman" w:eastAsia="Times New Roman" w:hAnsi="Times New Roman" w:cs="Times New Roman"/>
          <w:u w:val="single"/>
          <w:lang w:eastAsia="sl-SI"/>
        </w:rPr>
        <w:t xml:space="preserve"> mesecev</w:t>
      </w:r>
      <w:r w:rsidRPr="00F76D77">
        <w:rPr>
          <w:rFonts w:ascii="Times New Roman" w:eastAsia="Times New Roman" w:hAnsi="Times New Roman" w:cs="Times New Roman"/>
          <w:lang w:eastAsia="sl-SI"/>
        </w:rPr>
        <w:t xml:space="preserve"> znaša  </w:t>
      </w:r>
      <w:r w:rsidRPr="00F76D77">
        <w:rPr>
          <w:rFonts w:ascii="Times New Roman" w:eastAsia="Times New Roman" w:hAnsi="Times New Roman" w:cs="Times New Roman"/>
          <w:lang w:eastAsia="sl-SI"/>
        </w:rPr>
        <w:fldChar w:fldCharType="begin">
          <w:ffData>
            <w:name w:val="Besedilo2"/>
            <w:enabled/>
            <w:calcOnExit w:val="0"/>
            <w:textInput/>
          </w:ffData>
        </w:fldChar>
      </w:r>
      <w:r w:rsidRPr="00F76D77">
        <w:rPr>
          <w:rFonts w:ascii="Times New Roman" w:eastAsia="Times New Roman" w:hAnsi="Times New Roman" w:cs="Times New Roman"/>
          <w:lang w:eastAsia="sl-SI"/>
        </w:rPr>
        <w:instrText xml:space="preserve"> FORMTEXT </w:instrText>
      </w:r>
      <w:r w:rsidRPr="00F76D77">
        <w:rPr>
          <w:rFonts w:ascii="Times New Roman" w:eastAsia="Times New Roman" w:hAnsi="Times New Roman" w:cs="Times New Roman"/>
          <w:lang w:eastAsia="sl-SI"/>
        </w:rPr>
      </w:r>
      <w:r w:rsidRPr="00F76D77">
        <w:rPr>
          <w:rFonts w:ascii="Times New Roman" w:eastAsia="Times New Roman" w:hAnsi="Times New Roman" w:cs="Times New Roman"/>
          <w:lang w:eastAsia="sl-SI"/>
        </w:rPr>
        <w:fldChar w:fldCharType="separate"/>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fldChar w:fldCharType="end"/>
      </w:r>
      <w:r w:rsidRPr="00F76D77">
        <w:rPr>
          <w:rFonts w:ascii="Times New Roman" w:eastAsia="Times New Roman" w:hAnsi="Times New Roman" w:cs="Times New Roman"/>
          <w:lang w:eastAsia="sl-SI"/>
        </w:rPr>
        <w:t xml:space="preserve"> EUR z DDV,</w:t>
      </w:r>
    </w:p>
    <w:p w14:paraId="61CB85B6"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pri čemer je:</w:t>
      </w:r>
    </w:p>
    <w:p w14:paraId="57D591B3" w14:textId="77777777" w:rsidR="00F76D77" w:rsidRPr="00F76D77" w:rsidRDefault="00F76D77" w:rsidP="00F76D77">
      <w:pPr>
        <w:numPr>
          <w:ilvl w:val="0"/>
          <w:numId w:val="16"/>
        </w:num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 xml:space="preserve">taksa za obremenjevanje zraka z emisijo ogljikovega dioksida: </w:t>
      </w:r>
      <w:r w:rsidRPr="00F76D77">
        <w:rPr>
          <w:rFonts w:ascii="Times New Roman" w:eastAsia="Times New Roman" w:hAnsi="Times New Roman" w:cs="Times New Roman"/>
          <w:lang w:eastAsia="sl-SI"/>
        </w:rPr>
        <w:fldChar w:fldCharType="begin">
          <w:ffData>
            <w:name w:val="Besedilo15"/>
            <w:enabled/>
            <w:calcOnExit w:val="0"/>
            <w:textInput/>
          </w:ffData>
        </w:fldChar>
      </w:r>
      <w:r w:rsidRPr="00F76D77">
        <w:rPr>
          <w:rFonts w:ascii="Times New Roman" w:eastAsia="Times New Roman" w:hAnsi="Times New Roman" w:cs="Times New Roman"/>
          <w:lang w:eastAsia="sl-SI"/>
        </w:rPr>
        <w:instrText xml:space="preserve"> FORMTEXT </w:instrText>
      </w:r>
      <w:r w:rsidRPr="00F76D77">
        <w:rPr>
          <w:rFonts w:ascii="Times New Roman" w:eastAsia="Times New Roman" w:hAnsi="Times New Roman" w:cs="Times New Roman"/>
          <w:lang w:eastAsia="sl-SI"/>
        </w:rPr>
      </w:r>
      <w:r w:rsidRPr="00F76D77">
        <w:rPr>
          <w:rFonts w:ascii="Times New Roman" w:eastAsia="Times New Roman" w:hAnsi="Times New Roman" w:cs="Times New Roman"/>
          <w:lang w:eastAsia="sl-SI"/>
        </w:rPr>
        <w:fldChar w:fldCharType="separate"/>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fldChar w:fldCharType="end"/>
      </w:r>
      <w:r w:rsidRPr="00F76D77">
        <w:rPr>
          <w:rFonts w:ascii="Times New Roman" w:eastAsia="Times New Roman" w:hAnsi="Times New Roman" w:cs="Times New Roman"/>
          <w:lang w:eastAsia="sl-SI"/>
        </w:rPr>
        <w:t xml:space="preserve"> EUR z DDV/kWh;</w:t>
      </w:r>
    </w:p>
    <w:p w14:paraId="37436029" w14:textId="77777777" w:rsidR="00F76D77" w:rsidRPr="00F76D77" w:rsidRDefault="00F76D77" w:rsidP="00F76D77">
      <w:pPr>
        <w:numPr>
          <w:ilvl w:val="0"/>
          <w:numId w:val="16"/>
        </w:num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 xml:space="preserve">trošarina za zemeljski plin: </w:t>
      </w:r>
      <w:r w:rsidRPr="00F76D77">
        <w:rPr>
          <w:rFonts w:ascii="Times New Roman" w:eastAsia="Times New Roman" w:hAnsi="Times New Roman" w:cs="Times New Roman"/>
          <w:lang w:eastAsia="sl-SI"/>
        </w:rPr>
        <w:fldChar w:fldCharType="begin">
          <w:ffData>
            <w:name w:val="Besedilo15"/>
            <w:enabled/>
            <w:calcOnExit w:val="0"/>
            <w:textInput/>
          </w:ffData>
        </w:fldChar>
      </w:r>
      <w:r w:rsidRPr="00F76D77">
        <w:rPr>
          <w:rFonts w:ascii="Times New Roman" w:eastAsia="Times New Roman" w:hAnsi="Times New Roman" w:cs="Times New Roman"/>
          <w:lang w:eastAsia="sl-SI"/>
        </w:rPr>
        <w:instrText xml:space="preserve"> FORMTEXT </w:instrText>
      </w:r>
      <w:r w:rsidRPr="00F76D77">
        <w:rPr>
          <w:rFonts w:ascii="Times New Roman" w:eastAsia="Times New Roman" w:hAnsi="Times New Roman" w:cs="Times New Roman"/>
          <w:lang w:eastAsia="sl-SI"/>
        </w:rPr>
      </w:r>
      <w:r w:rsidRPr="00F76D77">
        <w:rPr>
          <w:rFonts w:ascii="Times New Roman" w:eastAsia="Times New Roman" w:hAnsi="Times New Roman" w:cs="Times New Roman"/>
          <w:lang w:eastAsia="sl-SI"/>
        </w:rPr>
        <w:fldChar w:fldCharType="separate"/>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fldChar w:fldCharType="end"/>
      </w:r>
      <w:r w:rsidRPr="00F76D77">
        <w:rPr>
          <w:rFonts w:ascii="Times New Roman" w:eastAsia="Times New Roman" w:hAnsi="Times New Roman" w:cs="Times New Roman"/>
          <w:lang w:eastAsia="sl-SI"/>
        </w:rPr>
        <w:t xml:space="preserve"> EUR z DDV/kWh;</w:t>
      </w:r>
    </w:p>
    <w:p w14:paraId="2ECCE075" w14:textId="77777777" w:rsidR="00F76D77" w:rsidRPr="00F76D77" w:rsidRDefault="00F76D77" w:rsidP="00F76D77">
      <w:pPr>
        <w:numPr>
          <w:ilvl w:val="0"/>
          <w:numId w:val="16"/>
        </w:num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 xml:space="preserve">dodatek za povečanje energetske učinkovitosti: </w:t>
      </w:r>
      <w:r w:rsidRPr="00F76D77">
        <w:rPr>
          <w:rFonts w:ascii="Times New Roman" w:eastAsia="Times New Roman" w:hAnsi="Times New Roman" w:cs="Times New Roman"/>
          <w:lang w:eastAsia="sl-SI"/>
        </w:rPr>
        <w:fldChar w:fldCharType="begin">
          <w:ffData>
            <w:name w:val="Besedilo15"/>
            <w:enabled/>
            <w:calcOnExit w:val="0"/>
            <w:textInput/>
          </w:ffData>
        </w:fldChar>
      </w:r>
      <w:r w:rsidRPr="00F76D77">
        <w:rPr>
          <w:rFonts w:ascii="Times New Roman" w:eastAsia="Times New Roman" w:hAnsi="Times New Roman" w:cs="Times New Roman"/>
          <w:lang w:eastAsia="sl-SI"/>
        </w:rPr>
        <w:instrText xml:space="preserve"> FORMTEXT </w:instrText>
      </w:r>
      <w:r w:rsidRPr="00F76D77">
        <w:rPr>
          <w:rFonts w:ascii="Times New Roman" w:eastAsia="Times New Roman" w:hAnsi="Times New Roman" w:cs="Times New Roman"/>
          <w:lang w:eastAsia="sl-SI"/>
        </w:rPr>
      </w:r>
      <w:r w:rsidRPr="00F76D77">
        <w:rPr>
          <w:rFonts w:ascii="Times New Roman" w:eastAsia="Times New Roman" w:hAnsi="Times New Roman" w:cs="Times New Roman"/>
          <w:lang w:eastAsia="sl-SI"/>
        </w:rPr>
        <w:fldChar w:fldCharType="separate"/>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fldChar w:fldCharType="end"/>
      </w:r>
      <w:r w:rsidRPr="00F76D77">
        <w:rPr>
          <w:rFonts w:ascii="Times New Roman" w:eastAsia="Times New Roman" w:hAnsi="Times New Roman" w:cs="Times New Roman"/>
          <w:lang w:eastAsia="sl-SI"/>
        </w:rPr>
        <w:t xml:space="preserve"> EUR z DDV/kWh;</w:t>
      </w:r>
    </w:p>
    <w:p w14:paraId="04CBC100" w14:textId="77777777" w:rsidR="00F76D77" w:rsidRPr="00F76D77" w:rsidRDefault="00F76D77" w:rsidP="00F76D77">
      <w:pPr>
        <w:numPr>
          <w:ilvl w:val="0"/>
          <w:numId w:val="16"/>
        </w:num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 xml:space="preserve">prispevek za OVE in SPTE: </w:t>
      </w:r>
      <w:r w:rsidRPr="00F76D77">
        <w:rPr>
          <w:rFonts w:ascii="Times New Roman" w:eastAsia="Times New Roman" w:hAnsi="Times New Roman" w:cs="Times New Roman"/>
          <w:lang w:eastAsia="sl-SI"/>
        </w:rPr>
        <w:fldChar w:fldCharType="begin">
          <w:ffData>
            <w:name w:val="Besedilo15"/>
            <w:enabled/>
            <w:calcOnExit w:val="0"/>
            <w:textInput/>
          </w:ffData>
        </w:fldChar>
      </w:r>
      <w:r w:rsidRPr="00F76D77">
        <w:rPr>
          <w:rFonts w:ascii="Times New Roman" w:eastAsia="Times New Roman" w:hAnsi="Times New Roman" w:cs="Times New Roman"/>
          <w:lang w:eastAsia="sl-SI"/>
        </w:rPr>
        <w:instrText xml:space="preserve"> FORMTEXT </w:instrText>
      </w:r>
      <w:r w:rsidRPr="00F76D77">
        <w:rPr>
          <w:rFonts w:ascii="Times New Roman" w:eastAsia="Times New Roman" w:hAnsi="Times New Roman" w:cs="Times New Roman"/>
          <w:lang w:eastAsia="sl-SI"/>
        </w:rPr>
      </w:r>
      <w:r w:rsidRPr="00F76D77">
        <w:rPr>
          <w:rFonts w:ascii="Times New Roman" w:eastAsia="Times New Roman" w:hAnsi="Times New Roman" w:cs="Times New Roman"/>
          <w:lang w:eastAsia="sl-SI"/>
        </w:rPr>
        <w:fldChar w:fldCharType="separate"/>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t> </w:t>
      </w:r>
      <w:r w:rsidRPr="00F76D77">
        <w:rPr>
          <w:rFonts w:ascii="Times New Roman" w:eastAsia="Times New Roman" w:hAnsi="Times New Roman" w:cs="Times New Roman"/>
          <w:lang w:eastAsia="sl-SI"/>
        </w:rPr>
        <w:fldChar w:fldCharType="end"/>
      </w:r>
      <w:r w:rsidRPr="00F76D77">
        <w:rPr>
          <w:rFonts w:ascii="Times New Roman" w:eastAsia="Times New Roman" w:hAnsi="Times New Roman" w:cs="Times New Roman"/>
          <w:lang w:eastAsia="sl-SI"/>
        </w:rPr>
        <w:t xml:space="preserve"> EUR z DDV/kWh.</w:t>
      </w:r>
    </w:p>
    <w:p w14:paraId="17B7BDF9"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p>
    <w:p w14:paraId="7EFFA9EF"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 xml:space="preserve">Cena zemeljskega plina na enoto (EUR/kWh) iz Priloge 3 tega sporazuma ne zajema vrednosti alinej iz prejšnjega odstavka tega člena. Zgoraj navedene dajatve in prispevke dobavitelj obračunava na podlagi vsakokrat veljavnih aktov na enotnem računu skupaj z dobavljenim zemeljskim plinom.  </w:t>
      </w:r>
    </w:p>
    <w:p w14:paraId="312723AC"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bookmarkStart w:id="8" w:name="_Hlk198549098"/>
    </w:p>
    <w:p w14:paraId="45903C0D"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V kolikor se v času dobave po tem sporazumu spremeni zakonodaja, se sprememba cen, navedenih v alinejah prvega odstavka tega člena ali morebitne dodatne dajatve v obračunajo v skladu z vsakokrat veljavno zakonodajo. Dodatno zaračunavanje, ki nima podlage v tem krovnem okvirnem sporazumu ali drugi veljavni zakonodaji, ni dovoljeno.</w:t>
      </w:r>
    </w:p>
    <w:bookmarkEnd w:id="8"/>
    <w:p w14:paraId="495C8BE6"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p>
    <w:p w14:paraId="7E6FD3D6"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Skupna predvidena vrednost sporazuma ne zajema cene za uporabo omrežja (omrežnine), ki jo v obsegu pogodbenega dostopa do distribucijskega ali prenosnega omrežja posameznim naročnikom zaračunava pristojni operater sistema.</w:t>
      </w:r>
    </w:p>
    <w:p w14:paraId="231EBE6B"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p>
    <w:p w14:paraId="6D7BC425"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r w:rsidRPr="00F76D77">
        <w:rPr>
          <w:rFonts w:ascii="Times New Roman" w:eastAsia="Times New Roman" w:hAnsi="Times New Roman" w:cs="Times New Roman"/>
          <w:lang w:eastAsia="sl-SI"/>
        </w:rPr>
        <w:t xml:space="preserve">Pogodbeni stranki in posamezni naročniki bodo pri izvajanju določil tega sporazuma in neposrednih sporazumov smiselno upoštevali morebitne spremembe – znižanja cen (t. i. »akcijske« cene) dobavitelja zemeljskega plina, ki bodo tekom izvajanja tega sporazuma in neposrednih sporazumov objavljene na spletni strani dobavitelja za posamezno obdobje za poslovne odjemalce zemeljskega plina. Dobavitelj lahko naročniku ponudi pristop k znižani - »akcijski« ceni zemeljskega plina za razpisano obdobje. </w:t>
      </w:r>
      <w:r w:rsidRPr="00F76D77">
        <w:rPr>
          <w:rFonts w:ascii="Times New Roman" w:eastAsia="Times New Roman" w:hAnsi="Times New Roman" w:cs="Times New Roman"/>
          <w:lang w:eastAsia="sl-SI"/>
        </w:rPr>
        <w:lastRenderedPageBreak/>
        <w:t>Naročnik lahko bodisi sprejme bodisi zavrne znižano – »akcijsko« ceno zemeljskega plina. »Akcijska« cena na enoto zemeljskega plina ne more biti pogojena z uvrstitvijo posameznega naročnika v odjemno skupino ali z dejstvom, na omrežje katerega operaterja sistema zemeljskega plina je posamezni naročnik priključen.</w:t>
      </w:r>
    </w:p>
    <w:p w14:paraId="40209EE6" w14:textId="77777777" w:rsidR="00F76D77" w:rsidRPr="00F76D77" w:rsidRDefault="00F76D77" w:rsidP="00F76D77">
      <w:pPr>
        <w:spacing w:after="0" w:line="240" w:lineRule="auto"/>
        <w:ind w:right="-3"/>
        <w:jc w:val="both"/>
        <w:rPr>
          <w:rFonts w:ascii="Times New Roman" w:eastAsia="Times New Roman" w:hAnsi="Times New Roman" w:cs="Times New Roman"/>
          <w:lang w:eastAsia="sl-SI"/>
        </w:rPr>
      </w:pPr>
    </w:p>
    <w:p w14:paraId="3E7CC747" w14:textId="77777777" w:rsidR="00F76D77" w:rsidRPr="00F76D77" w:rsidRDefault="00F76D77" w:rsidP="00F76D77">
      <w:pPr>
        <w:spacing w:after="0" w:line="240" w:lineRule="auto"/>
        <w:ind w:right="-3"/>
        <w:jc w:val="both"/>
        <w:rPr>
          <w:rFonts w:ascii="Times New Roman" w:eastAsia="Times New Roman" w:hAnsi="Times New Roman" w:cs="Times New Roman"/>
          <w:b/>
          <w:lang w:eastAsia="sl-SI"/>
        </w:rPr>
      </w:pPr>
      <w:r w:rsidRPr="00F76D77">
        <w:rPr>
          <w:rFonts w:ascii="Times New Roman" w:eastAsia="Times New Roman" w:hAnsi="Times New Roman" w:cs="Times New Roman"/>
          <w:lang w:eastAsia="sl-SI"/>
        </w:rPr>
        <w:t>Sprememba (znižanje) cene ne pomeni tudi spremembe krovnega ali neposrednega sporazuma. »Akcijska« cena stopi v veljavo s prvim dnem v naslednjem mesecu oziroma z dnem in za obdobje, kot ga dobavitelj določi v svojem ceniku ali na spletni strani.</w:t>
      </w:r>
    </w:p>
    <w:p w14:paraId="35079824"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p>
    <w:p w14:paraId="7F647AA9" w14:textId="77777777" w:rsidR="001E2BC2" w:rsidRPr="00891603" w:rsidRDefault="001E2BC2" w:rsidP="001E2BC2">
      <w:pPr>
        <w:spacing w:after="0" w:line="240" w:lineRule="auto"/>
        <w:ind w:right="-3"/>
        <w:jc w:val="both"/>
        <w:rPr>
          <w:rFonts w:ascii="Times New Roman" w:eastAsia="Times New Roman" w:hAnsi="Times New Roman" w:cs="Times New Roman"/>
          <w:lang w:eastAsia="sl-SI"/>
        </w:rPr>
      </w:pPr>
    </w:p>
    <w:p w14:paraId="4CC2A094" w14:textId="77777777" w:rsidR="001E2BC2" w:rsidRPr="00891603" w:rsidRDefault="001E2BC2" w:rsidP="009B3E57">
      <w:pPr>
        <w:numPr>
          <w:ilvl w:val="0"/>
          <w:numId w:val="9"/>
        </w:numPr>
        <w:spacing w:after="200" w:line="276" w:lineRule="auto"/>
        <w:ind w:right="-3"/>
        <w:jc w:val="center"/>
        <w:rPr>
          <w:rFonts w:ascii="Times New Roman" w:eastAsia="Calibri" w:hAnsi="Times New Roman" w:cs="Times New Roman"/>
          <w:lang w:eastAsia="sl-SI"/>
        </w:rPr>
      </w:pPr>
      <w:r w:rsidRPr="00891603">
        <w:rPr>
          <w:rFonts w:ascii="Times New Roman" w:eastAsia="Calibri" w:hAnsi="Times New Roman" w:cs="Times New Roman"/>
          <w:lang w:eastAsia="sl-SI"/>
        </w:rPr>
        <w:t>člen</w:t>
      </w:r>
    </w:p>
    <w:p w14:paraId="50F70E25" w14:textId="77777777" w:rsidR="000904F8" w:rsidRPr="00891603" w:rsidRDefault="000904F8" w:rsidP="000904F8">
      <w:pPr>
        <w:spacing w:after="0" w:line="240" w:lineRule="auto"/>
        <w:ind w:right="-3"/>
        <w:jc w:val="both"/>
        <w:rPr>
          <w:rFonts w:ascii="Times New Roman" w:eastAsia="Times New Roman" w:hAnsi="Times New Roman" w:cs="Times New Roman"/>
        </w:rPr>
      </w:pPr>
      <w:r w:rsidRPr="00891603">
        <w:rPr>
          <w:rFonts w:ascii="Times New Roman" w:eastAsia="Times New Roman" w:hAnsi="Times New Roman" w:cs="Times New Roman"/>
        </w:rPr>
        <w:t xml:space="preserve">Dobavitelj bo e-račune izstavljal enkrat mesečno, in sicer za dobave opravljene v preteklem mesecu. Posamezni odjemalci bodo plačila računov izvajali na račun dobavitelja. Rok plačila je 30 dni po prejemu e- računa.  </w:t>
      </w:r>
    </w:p>
    <w:p w14:paraId="4582AA8E" w14:textId="77777777" w:rsidR="000904F8" w:rsidRPr="00891603" w:rsidRDefault="000904F8" w:rsidP="000904F8">
      <w:pPr>
        <w:spacing w:after="0" w:line="240" w:lineRule="auto"/>
        <w:ind w:right="-3"/>
        <w:jc w:val="both"/>
        <w:rPr>
          <w:rFonts w:ascii="Times New Roman" w:eastAsia="Times New Roman" w:hAnsi="Times New Roman" w:cs="Times New Roman"/>
        </w:rPr>
      </w:pPr>
    </w:p>
    <w:p w14:paraId="16701B2F" w14:textId="77777777" w:rsidR="000904F8" w:rsidRPr="00891603" w:rsidRDefault="000904F8" w:rsidP="000904F8">
      <w:pPr>
        <w:spacing w:after="0" w:line="240" w:lineRule="auto"/>
        <w:ind w:right="-3"/>
        <w:jc w:val="both"/>
        <w:rPr>
          <w:rFonts w:ascii="Times New Roman" w:eastAsia="Times New Roman" w:hAnsi="Times New Roman" w:cs="Times New Roman"/>
        </w:rPr>
      </w:pPr>
      <w:r w:rsidRPr="00891603">
        <w:rPr>
          <w:rFonts w:ascii="Times New Roman" w:eastAsia="Times New Roman" w:hAnsi="Times New Roman" w:cs="Times New Roman"/>
        </w:rPr>
        <w:t>V primeru zamude plačila lahko dobavitelj posameznemu odjemalcu zaračuna zakonite zamudne obresti od dneva zamude dalje do plačila zapadlega zneska.</w:t>
      </w:r>
    </w:p>
    <w:p w14:paraId="70A8AE48" w14:textId="77777777" w:rsidR="000904F8" w:rsidRPr="00891603" w:rsidRDefault="000904F8" w:rsidP="000904F8">
      <w:pPr>
        <w:spacing w:after="0" w:line="240" w:lineRule="auto"/>
        <w:ind w:right="-3"/>
        <w:jc w:val="both"/>
        <w:rPr>
          <w:rFonts w:ascii="Times New Roman" w:eastAsia="Times New Roman" w:hAnsi="Times New Roman" w:cs="Times New Roman"/>
        </w:rPr>
      </w:pPr>
    </w:p>
    <w:p w14:paraId="6667CC8A" w14:textId="3275EA42" w:rsidR="000904F8" w:rsidRPr="00891603" w:rsidRDefault="000904F8" w:rsidP="000904F8">
      <w:pPr>
        <w:spacing w:after="0" w:line="240" w:lineRule="auto"/>
        <w:ind w:right="-3"/>
        <w:jc w:val="both"/>
        <w:rPr>
          <w:rFonts w:ascii="Times New Roman" w:eastAsia="Times New Roman" w:hAnsi="Times New Roman" w:cs="Times New Roman"/>
        </w:rPr>
      </w:pPr>
      <w:r w:rsidRPr="00891603">
        <w:rPr>
          <w:rFonts w:ascii="Times New Roman" w:eastAsia="Times New Roman" w:hAnsi="Times New Roman" w:cs="Times New Roman"/>
        </w:rPr>
        <w:t>V skladu z določili Zakona o spremembah in dopolnitvah Zakona o opravljanju plačilnih storitev za proračunske uporabnike - ZOPSPU-1 bo odjemalec z dobaviteljem posloval izključno v elektronski obliki prek UJP kot enotne vstopne in izstopne točke.</w:t>
      </w:r>
    </w:p>
    <w:p w14:paraId="7DB6A3BA" w14:textId="77777777" w:rsidR="001E2BC2" w:rsidRPr="00891603" w:rsidRDefault="001E2BC2" w:rsidP="001E2BC2">
      <w:pPr>
        <w:spacing w:after="120" w:line="240" w:lineRule="auto"/>
        <w:ind w:right="-3"/>
        <w:jc w:val="both"/>
        <w:rPr>
          <w:rFonts w:ascii="Times New Roman" w:eastAsia="Times New Roman" w:hAnsi="Times New Roman" w:cs="Times New Roman"/>
          <w:lang w:eastAsia="sl-SI"/>
        </w:rPr>
      </w:pPr>
    </w:p>
    <w:p w14:paraId="71DB6D03" w14:textId="1FE79B99" w:rsidR="004F5C08" w:rsidRPr="00891603" w:rsidRDefault="009943CB" w:rsidP="009943CB">
      <w:pPr>
        <w:pStyle w:val="Odstavekseznama"/>
        <w:numPr>
          <w:ilvl w:val="0"/>
          <w:numId w:val="9"/>
        </w:numPr>
        <w:spacing w:after="120" w:line="240" w:lineRule="auto"/>
        <w:ind w:right="-3"/>
        <w:jc w:val="center"/>
        <w:rPr>
          <w:rFonts w:eastAsia="Times New Roman"/>
        </w:rPr>
      </w:pPr>
      <w:r w:rsidRPr="00891603">
        <w:rPr>
          <w:rFonts w:eastAsia="Times New Roman"/>
        </w:rPr>
        <w:t>člen</w:t>
      </w:r>
    </w:p>
    <w:p w14:paraId="2FAFB4B6" w14:textId="77777777" w:rsidR="001E2BC2" w:rsidRPr="00891603" w:rsidRDefault="001E2BC2" w:rsidP="001E2BC2">
      <w:pPr>
        <w:spacing w:after="120" w:line="240" w:lineRule="auto"/>
        <w:ind w:right="-3"/>
        <w:jc w:val="both"/>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V primeru, če dobavitelj odstopi od pogodbe, je naročniku dolžan povrniti vso škodo, ki jo je utrpel zaradi odpovedi pogodbe, tudi razliko do morebitne višje cene, ki jo bo za opravljanje dobav zemeljskega plina določil nov dobavitelj.</w:t>
      </w:r>
    </w:p>
    <w:p w14:paraId="02B4872F" w14:textId="77777777" w:rsidR="001E2BC2" w:rsidRPr="00891603" w:rsidRDefault="001E2BC2" w:rsidP="001E2BC2">
      <w:pPr>
        <w:spacing w:after="120" w:line="240" w:lineRule="auto"/>
        <w:ind w:right="-3"/>
        <w:jc w:val="both"/>
        <w:rPr>
          <w:rFonts w:ascii="Times New Roman" w:eastAsia="Times New Roman" w:hAnsi="Times New Roman" w:cs="Times New Roman"/>
          <w:lang w:eastAsia="sl-SI"/>
        </w:rPr>
      </w:pPr>
    </w:p>
    <w:p w14:paraId="62B2BA1D" w14:textId="77777777" w:rsidR="001E2BC2" w:rsidRPr="00891603" w:rsidRDefault="001E2BC2" w:rsidP="00052607">
      <w:pPr>
        <w:numPr>
          <w:ilvl w:val="0"/>
          <w:numId w:val="9"/>
        </w:numPr>
        <w:spacing w:after="120" w:line="240" w:lineRule="auto"/>
        <w:ind w:right="-3"/>
        <w:jc w:val="center"/>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člen</w:t>
      </w:r>
    </w:p>
    <w:p w14:paraId="7D9AD289" w14:textId="77777777" w:rsidR="001E2BC2" w:rsidRPr="00891603" w:rsidRDefault="001E2BC2" w:rsidP="001E2BC2">
      <w:pPr>
        <w:spacing w:after="120" w:line="240" w:lineRule="auto"/>
        <w:ind w:right="-3"/>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Dobavitelj je dolžan:</w:t>
      </w:r>
    </w:p>
    <w:p w14:paraId="378BC71C" w14:textId="77777777" w:rsidR="001E2BC2" w:rsidRPr="00891603" w:rsidRDefault="001E2BC2" w:rsidP="00052607">
      <w:pPr>
        <w:widowControl w:val="0"/>
        <w:numPr>
          <w:ilvl w:val="0"/>
          <w:numId w:val="10"/>
        </w:numPr>
        <w:autoSpaceDE w:val="0"/>
        <w:autoSpaceDN w:val="0"/>
        <w:spacing w:before="1" w:after="0" w:line="252" w:lineRule="exact"/>
        <w:ind w:left="284" w:right="-3" w:firstLine="0"/>
        <w:rPr>
          <w:rFonts w:ascii="Times New Roman" w:eastAsia="Calibri" w:hAnsi="Times New Roman" w:cs="Times New Roman"/>
          <w:lang w:eastAsia="sl-SI"/>
        </w:rPr>
      </w:pPr>
      <w:r w:rsidRPr="00891603">
        <w:rPr>
          <w:rFonts w:ascii="Times New Roman" w:eastAsia="Calibri" w:hAnsi="Times New Roman" w:cs="Times New Roman"/>
          <w:lang w:eastAsia="sl-SI"/>
        </w:rPr>
        <w:t>za vsako spremembo pri izvajanju pogodbe predhodno zahtevati soglasje</w:t>
      </w:r>
      <w:r w:rsidRPr="00891603">
        <w:rPr>
          <w:rFonts w:ascii="Times New Roman" w:eastAsia="Calibri" w:hAnsi="Times New Roman" w:cs="Times New Roman"/>
          <w:spacing w:val="-44"/>
          <w:lang w:eastAsia="sl-SI"/>
        </w:rPr>
        <w:t xml:space="preserve">  </w:t>
      </w:r>
      <w:r w:rsidRPr="00891603">
        <w:rPr>
          <w:rFonts w:ascii="Times New Roman" w:eastAsia="Calibri" w:hAnsi="Times New Roman" w:cs="Times New Roman"/>
          <w:lang w:eastAsia="sl-SI"/>
        </w:rPr>
        <w:t>naročnika,</w:t>
      </w:r>
    </w:p>
    <w:p w14:paraId="08624209" w14:textId="77777777" w:rsidR="001E2BC2" w:rsidRPr="00891603" w:rsidRDefault="001E2BC2" w:rsidP="00052607">
      <w:pPr>
        <w:widowControl w:val="0"/>
        <w:numPr>
          <w:ilvl w:val="0"/>
          <w:numId w:val="10"/>
        </w:numPr>
        <w:autoSpaceDE w:val="0"/>
        <w:autoSpaceDN w:val="0"/>
        <w:spacing w:after="0" w:line="252" w:lineRule="exact"/>
        <w:ind w:left="284" w:right="-3" w:firstLine="0"/>
        <w:rPr>
          <w:rFonts w:ascii="Times New Roman" w:eastAsia="Calibri" w:hAnsi="Times New Roman" w:cs="Times New Roman"/>
          <w:lang w:eastAsia="sl-SI"/>
        </w:rPr>
      </w:pPr>
      <w:r w:rsidRPr="00891603">
        <w:rPr>
          <w:rFonts w:ascii="Times New Roman" w:eastAsia="Calibri" w:hAnsi="Times New Roman" w:cs="Times New Roman"/>
          <w:lang w:eastAsia="sl-SI"/>
        </w:rPr>
        <w:t>pravočasno</w:t>
      </w:r>
      <w:r w:rsidRPr="00891603">
        <w:rPr>
          <w:rFonts w:ascii="Times New Roman" w:eastAsia="Calibri" w:hAnsi="Times New Roman" w:cs="Times New Roman"/>
          <w:spacing w:val="-5"/>
          <w:lang w:eastAsia="sl-SI"/>
        </w:rPr>
        <w:t xml:space="preserve"> </w:t>
      </w:r>
      <w:r w:rsidRPr="00891603">
        <w:rPr>
          <w:rFonts w:ascii="Times New Roman" w:eastAsia="Calibri" w:hAnsi="Times New Roman" w:cs="Times New Roman"/>
          <w:lang w:eastAsia="sl-SI"/>
        </w:rPr>
        <w:t>opozoriti</w:t>
      </w:r>
      <w:r w:rsidRPr="00891603">
        <w:rPr>
          <w:rFonts w:ascii="Times New Roman" w:eastAsia="Calibri" w:hAnsi="Times New Roman" w:cs="Times New Roman"/>
          <w:spacing w:val="-5"/>
          <w:lang w:eastAsia="sl-SI"/>
        </w:rPr>
        <w:t xml:space="preserve"> </w:t>
      </w:r>
      <w:r w:rsidRPr="00891603">
        <w:rPr>
          <w:rFonts w:ascii="Times New Roman" w:eastAsia="Calibri" w:hAnsi="Times New Roman" w:cs="Times New Roman"/>
          <w:lang w:eastAsia="sl-SI"/>
        </w:rPr>
        <w:t>na</w:t>
      </w:r>
      <w:r w:rsidRPr="00891603">
        <w:rPr>
          <w:rFonts w:ascii="Times New Roman" w:eastAsia="Calibri" w:hAnsi="Times New Roman" w:cs="Times New Roman"/>
          <w:spacing w:val="-4"/>
          <w:lang w:eastAsia="sl-SI"/>
        </w:rPr>
        <w:t xml:space="preserve"> </w:t>
      </w:r>
      <w:r w:rsidRPr="00891603">
        <w:rPr>
          <w:rFonts w:ascii="Times New Roman" w:eastAsia="Calibri" w:hAnsi="Times New Roman" w:cs="Times New Roman"/>
          <w:lang w:eastAsia="sl-SI"/>
        </w:rPr>
        <w:t>morebitne</w:t>
      </w:r>
      <w:r w:rsidRPr="00891603">
        <w:rPr>
          <w:rFonts w:ascii="Times New Roman" w:eastAsia="Calibri" w:hAnsi="Times New Roman" w:cs="Times New Roman"/>
          <w:spacing w:val="-5"/>
          <w:lang w:eastAsia="sl-SI"/>
        </w:rPr>
        <w:t xml:space="preserve"> </w:t>
      </w:r>
      <w:r w:rsidRPr="00891603">
        <w:rPr>
          <w:rFonts w:ascii="Times New Roman" w:eastAsia="Calibri" w:hAnsi="Times New Roman" w:cs="Times New Roman"/>
          <w:lang w:eastAsia="sl-SI"/>
        </w:rPr>
        <w:t>ovire</w:t>
      </w:r>
      <w:r w:rsidRPr="00891603">
        <w:rPr>
          <w:rFonts w:ascii="Times New Roman" w:eastAsia="Calibri" w:hAnsi="Times New Roman" w:cs="Times New Roman"/>
          <w:spacing w:val="-4"/>
          <w:lang w:eastAsia="sl-SI"/>
        </w:rPr>
        <w:t xml:space="preserve"> </w:t>
      </w:r>
      <w:r w:rsidRPr="00891603">
        <w:rPr>
          <w:rFonts w:ascii="Times New Roman" w:eastAsia="Calibri" w:hAnsi="Times New Roman" w:cs="Times New Roman"/>
          <w:lang w:eastAsia="sl-SI"/>
        </w:rPr>
        <w:t>pri</w:t>
      </w:r>
      <w:r w:rsidRPr="00891603">
        <w:rPr>
          <w:rFonts w:ascii="Times New Roman" w:eastAsia="Calibri" w:hAnsi="Times New Roman" w:cs="Times New Roman"/>
          <w:spacing w:val="-5"/>
          <w:lang w:eastAsia="sl-SI"/>
        </w:rPr>
        <w:t xml:space="preserve"> </w:t>
      </w:r>
      <w:r w:rsidRPr="00891603">
        <w:rPr>
          <w:rFonts w:ascii="Times New Roman" w:eastAsia="Calibri" w:hAnsi="Times New Roman" w:cs="Times New Roman"/>
          <w:lang w:eastAsia="sl-SI"/>
        </w:rPr>
        <w:t>izvajanju</w:t>
      </w:r>
      <w:r w:rsidRPr="00891603">
        <w:rPr>
          <w:rFonts w:ascii="Times New Roman" w:eastAsia="Calibri" w:hAnsi="Times New Roman" w:cs="Times New Roman"/>
          <w:spacing w:val="-4"/>
          <w:lang w:eastAsia="sl-SI"/>
        </w:rPr>
        <w:t xml:space="preserve"> </w:t>
      </w:r>
      <w:r w:rsidRPr="00891603">
        <w:rPr>
          <w:rFonts w:ascii="Times New Roman" w:eastAsia="Calibri" w:hAnsi="Times New Roman" w:cs="Times New Roman"/>
          <w:lang w:eastAsia="sl-SI"/>
        </w:rPr>
        <w:t>dobav</w:t>
      </w:r>
      <w:r w:rsidRPr="00891603">
        <w:rPr>
          <w:rFonts w:ascii="Times New Roman" w:eastAsia="Calibri" w:hAnsi="Times New Roman" w:cs="Times New Roman"/>
          <w:spacing w:val="-4"/>
          <w:lang w:eastAsia="sl-SI"/>
        </w:rPr>
        <w:t xml:space="preserve"> </w:t>
      </w:r>
      <w:r w:rsidRPr="00891603">
        <w:rPr>
          <w:rFonts w:ascii="Times New Roman" w:eastAsia="Calibri" w:hAnsi="Times New Roman" w:cs="Times New Roman"/>
          <w:lang w:eastAsia="sl-SI"/>
        </w:rPr>
        <w:t>ter</w:t>
      </w:r>
      <w:r w:rsidRPr="00891603">
        <w:rPr>
          <w:rFonts w:ascii="Times New Roman" w:eastAsia="Calibri" w:hAnsi="Times New Roman" w:cs="Times New Roman"/>
          <w:spacing w:val="-5"/>
          <w:lang w:eastAsia="sl-SI"/>
        </w:rPr>
        <w:t xml:space="preserve"> </w:t>
      </w:r>
      <w:r w:rsidRPr="00891603">
        <w:rPr>
          <w:rFonts w:ascii="Times New Roman" w:eastAsia="Calibri" w:hAnsi="Times New Roman" w:cs="Times New Roman"/>
          <w:lang w:eastAsia="sl-SI"/>
        </w:rPr>
        <w:t>ščititi</w:t>
      </w:r>
      <w:r w:rsidRPr="00891603">
        <w:rPr>
          <w:rFonts w:ascii="Times New Roman" w:eastAsia="Calibri" w:hAnsi="Times New Roman" w:cs="Times New Roman"/>
          <w:spacing w:val="-4"/>
          <w:lang w:eastAsia="sl-SI"/>
        </w:rPr>
        <w:t xml:space="preserve"> </w:t>
      </w:r>
      <w:r w:rsidRPr="00891603">
        <w:rPr>
          <w:rFonts w:ascii="Times New Roman" w:eastAsia="Calibri" w:hAnsi="Times New Roman" w:cs="Times New Roman"/>
          <w:lang w:eastAsia="sl-SI"/>
        </w:rPr>
        <w:t>interese</w:t>
      </w:r>
      <w:r w:rsidRPr="00891603">
        <w:rPr>
          <w:rFonts w:ascii="Times New Roman" w:eastAsia="Calibri" w:hAnsi="Times New Roman" w:cs="Times New Roman"/>
          <w:spacing w:val="-5"/>
          <w:lang w:eastAsia="sl-SI"/>
        </w:rPr>
        <w:t xml:space="preserve"> </w:t>
      </w:r>
      <w:r w:rsidRPr="00891603">
        <w:rPr>
          <w:rFonts w:ascii="Times New Roman" w:eastAsia="Calibri" w:hAnsi="Times New Roman" w:cs="Times New Roman"/>
          <w:lang w:eastAsia="sl-SI"/>
        </w:rPr>
        <w:t>naročnika,</w:t>
      </w:r>
    </w:p>
    <w:p w14:paraId="3C8C03F9" w14:textId="77777777" w:rsidR="001E2BC2" w:rsidRPr="00891603" w:rsidRDefault="001E2BC2" w:rsidP="00052607">
      <w:pPr>
        <w:widowControl w:val="0"/>
        <w:numPr>
          <w:ilvl w:val="0"/>
          <w:numId w:val="10"/>
        </w:numPr>
        <w:autoSpaceDE w:val="0"/>
        <w:autoSpaceDN w:val="0"/>
        <w:spacing w:before="1" w:after="0" w:line="240" w:lineRule="auto"/>
        <w:ind w:left="284" w:right="-3" w:firstLine="0"/>
        <w:rPr>
          <w:rFonts w:ascii="Times New Roman" w:eastAsia="Calibri" w:hAnsi="Times New Roman" w:cs="Times New Roman"/>
          <w:lang w:eastAsia="sl-SI"/>
        </w:rPr>
      </w:pPr>
      <w:r w:rsidRPr="00891603">
        <w:rPr>
          <w:rFonts w:ascii="Times New Roman" w:eastAsia="Calibri" w:hAnsi="Times New Roman" w:cs="Times New Roman"/>
          <w:lang w:eastAsia="sl-SI"/>
        </w:rPr>
        <w:t>ščititi interese naročnika in posameznih</w:t>
      </w:r>
      <w:r w:rsidRPr="00891603">
        <w:rPr>
          <w:rFonts w:ascii="Times New Roman" w:eastAsia="Calibri" w:hAnsi="Times New Roman" w:cs="Times New Roman"/>
          <w:spacing w:val="-7"/>
          <w:lang w:eastAsia="sl-SI"/>
        </w:rPr>
        <w:t xml:space="preserve"> </w:t>
      </w:r>
      <w:r w:rsidRPr="00891603">
        <w:rPr>
          <w:rFonts w:ascii="Times New Roman" w:eastAsia="Calibri" w:hAnsi="Times New Roman" w:cs="Times New Roman"/>
          <w:lang w:eastAsia="sl-SI"/>
        </w:rPr>
        <w:t>odjemalcev,</w:t>
      </w:r>
    </w:p>
    <w:p w14:paraId="628143D8" w14:textId="77777777" w:rsidR="001E2BC2" w:rsidRPr="00891603" w:rsidRDefault="001E2BC2" w:rsidP="00052607">
      <w:pPr>
        <w:widowControl w:val="0"/>
        <w:numPr>
          <w:ilvl w:val="0"/>
          <w:numId w:val="10"/>
        </w:numPr>
        <w:autoSpaceDE w:val="0"/>
        <w:autoSpaceDN w:val="0"/>
        <w:spacing w:after="0" w:line="240" w:lineRule="auto"/>
        <w:ind w:left="284" w:right="-3" w:firstLine="0"/>
        <w:jc w:val="both"/>
        <w:rPr>
          <w:rFonts w:ascii="Times New Roman" w:eastAsia="Calibri" w:hAnsi="Times New Roman" w:cs="Times New Roman"/>
          <w:lang w:eastAsia="sl-SI"/>
        </w:rPr>
      </w:pPr>
      <w:r w:rsidRPr="00891603">
        <w:rPr>
          <w:rFonts w:ascii="Times New Roman" w:eastAsia="Calibri" w:hAnsi="Times New Roman" w:cs="Times New Roman"/>
          <w:lang w:eastAsia="sl-SI"/>
        </w:rPr>
        <w:t>naročniku v 10 dneh po podpisu te pogodbe izročiti garancijo banke oz. zavarovalnice za dobro izvedbo pogodbenih obveznosti v višini 10% predvidene pogodbene vrednosti (z DDV), unovčljivo na prvi pisni poziv, z veljavnostjo najmanj 30 dni po zaključku pogodbenih obveznosti.</w:t>
      </w:r>
    </w:p>
    <w:p w14:paraId="14148DE3" w14:textId="77777777" w:rsidR="001E2BC2" w:rsidRPr="00891603" w:rsidRDefault="001E2BC2" w:rsidP="001E2BC2">
      <w:pPr>
        <w:widowControl w:val="0"/>
        <w:autoSpaceDE w:val="0"/>
        <w:autoSpaceDN w:val="0"/>
        <w:spacing w:after="0" w:line="240" w:lineRule="auto"/>
        <w:ind w:left="284" w:right="-3"/>
        <w:jc w:val="both"/>
        <w:rPr>
          <w:rFonts w:ascii="Times New Roman" w:eastAsia="Calibri" w:hAnsi="Times New Roman" w:cs="Times New Roman"/>
          <w:lang w:eastAsia="sl-SI"/>
        </w:rPr>
      </w:pPr>
    </w:p>
    <w:p w14:paraId="7393FDD3" w14:textId="77777777" w:rsidR="001E2BC2" w:rsidRPr="00891603" w:rsidRDefault="001E2BC2" w:rsidP="00052607">
      <w:pPr>
        <w:widowControl w:val="0"/>
        <w:numPr>
          <w:ilvl w:val="0"/>
          <w:numId w:val="9"/>
        </w:numPr>
        <w:autoSpaceDE w:val="0"/>
        <w:autoSpaceDN w:val="0"/>
        <w:spacing w:after="0" w:line="240" w:lineRule="auto"/>
        <w:ind w:right="-3"/>
        <w:jc w:val="center"/>
        <w:rPr>
          <w:rFonts w:ascii="Times New Roman" w:eastAsia="Calibri" w:hAnsi="Times New Roman" w:cs="Times New Roman"/>
          <w:lang w:eastAsia="sl-SI"/>
        </w:rPr>
      </w:pPr>
      <w:r w:rsidRPr="00891603">
        <w:rPr>
          <w:rFonts w:ascii="Times New Roman" w:eastAsia="Calibri" w:hAnsi="Times New Roman" w:cs="Times New Roman"/>
          <w:lang w:eastAsia="sl-SI"/>
        </w:rPr>
        <w:t>člen</w:t>
      </w:r>
    </w:p>
    <w:p w14:paraId="0F7D88FB" w14:textId="77777777" w:rsidR="001E2BC2" w:rsidRPr="00891603" w:rsidRDefault="001E2BC2" w:rsidP="001E2BC2">
      <w:pPr>
        <w:widowControl w:val="0"/>
        <w:autoSpaceDE w:val="0"/>
        <w:autoSpaceDN w:val="0"/>
        <w:spacing w:after="0" w:line="240" w:lineRule="auto"/>
        <w:ind w:left="720" w:right="-3"/>
        <w:rPr>
          <w:rFonts w:ascii="Times New Roman" w:eastAsia="Calibri" w:hAnsi="Times New Roman" w:cs="Times New Roman"/>
          <w:lang w:eastAsia="sl-SI"/>
        </w:rPr>
      </w:pPr>
    </w:p>
    <w:p w14:paraId="5DFCCC70" w14:textId="77777777" w:rsidR="001E2BC2" w:rsidRPr="00891603" w:rsidRDefault="001E2BC2" w:rsidP="001E2BC2">
      <w:pPr>
        <w:tabs>
          <w:tab w:val="left" w:pos="8998"/>
        </w:tabs>
        <w:spacing w:before="1" w:after="120" w:line="240" w:lineRule="auto"/>
        <w:ind w:right="-3"/>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Pooblaščen zastopnik naročnika po tej</w:t>
      </w:r>
      <w:r w:rsidRPr="00891603">
        <w:rPr>
          <w:rFonts w:ascii="Times New Roman" w:eastAsia="Times New Roman" w:hAnsi="Times New Roman" w:cs="Times New Roman"/>
          <w:spacing w:val="-17"/>
          <w:lang w:eastAsia="sl-SI"/>
        </w:rPr>
        <w:t xml:space="preserve"> </w:t>
      </w:r>
      <w:r w:rsidRPr="00891603">
        <w:rPr>
          <w:rFonts w:ascii="Times New Roman" w:eastAsia="Times New Roman" w:hAnsi="Times New Roman" w:cs="Times New Roman"/>
          <w:lang w:eastAsia="sl-SI"/>
        </w:rPr>
        <w:t>pogodbi</w:t>
      </w:r>
      <w:r w:rsidRPr="00891603">
        <w:rPr>
          <w:rFonts w:ascii="Times New Roman" w:eastAsia="Times New Roman" w:hAnsi="Times New Roman" w:cs="Times New Roman"/>
          <w:spacing w:val="-3"/>
          <w:lang w:eastAsia="sl-SI"/>
        </w:rPr>
        <w:t xml:space="preserve"> </w:t>
      </w:r>
      <w:r w:rsidRPr="00891603">
        <w:rPr>
          <w:rFonts w:ascii="Times New Roman" w:eastAsia="Times New Roman" w:hAnsi="Times New Roman" w:cs="Times New Roman"/>
          <w:lang w:eastAsia="sl-SI"/>
        </w:rPr>
        <w:t>je</w:t>
      </w:r>
      <w:r w:rsidRPr="00891603">
        <w:rPr>
          <w:rFonts w:ascii="Times New Roman" w:eastAsia="Times New Roman" w:hAnsi="Times New Roman" w:cs="Times New Roman"/>
          <w:u w:val="single"/>
          <w:lang w:eastAsia="sl-SI"/>
        </w:rPr>
        <w:t xml:space="preserve"> </w:t>
      </w:r>
      <w:r w:rsidRPr="00891603">
        <w:rPr>
          <w:rFonts w:ascii="Times New Roman" w:eastAsia="Times New Roman" w:hAnsi="Times New Roman" w:cs="Times New Roman"/>
          <w:u w:val="single"/>
          <w:lang w:eastAsia="sl-SI"/>
        </w:rPr>
        <w:tab/>
      </w:r>
      <w:r w:rsidRPr="00891603">
        <w:rPr>
          <w:rFonts w:ascii="Times New Roman" w:eastAsia="Times New Roman" w:hAnsi="Times New Roman" w:cs="Times New Roman"/>
          <w:lang w:eastAsia="sl-SI"/>
        </w:rPr>
        <w:t>.</w:t>
      </w:r>
    </w:p>
    <w:p w14:paraId="463BDAED" w14:textId="77777777" w:rsidR="001E2BC2" w:rsidRPr="00891603" w:rsidRDefault="001E2BC2" w:rsidP="001E2BC2">
      <w:pPr>
        <w:tabs>
          <w:tab w:val="left" w:pos="6487"/>
          <w:tab w:val="left" w:pos="9139"/>
        </w:tabs>
        <w:spacing w:before="100" w:beforeAutospacing="1" w:after="0" w:line="240" w:lineRule="auto"/>
        <w:ind w:right="-3"/>
        <w:rPr>
          <w:rFonts w:ascii="Times New Roman" w:eastAsia="Times New Roman" w:hAnsi="Times New Roman" w:cs="Times New Roman"/>
          <w:spacing w:val="-17"/>
          <w:lang w:eastAsia="sl-SI"/>
        </w:rPr>
      </w:pPr>
      <w:r w:rsidRPr="00891603">
        <w:rPr>
          <w:rFonts w:ascii="Times New Roman" w:eastAsia="Times New Roman" w:hAnsi="Times New Roman" w:cs="Times New Roman"/>
          <w:lang w:eastAsia="sl-SI"/>
        </w:rPr>
        <w:t>Pooblaščeni zastopnik dobavitelja po tej</w:t>
      </w:r>
      <w:r w:rsidRPr="00891603">
        <w:rPr>
          <w:rFonts w:ascii="Times New Roman" w:eastAsia="Times New Roman" w:hAnsi="Times New Roman" w:cs="Times New Roman"/>
          <w:spacing w:val="-20"/>
          <w:lang w:eastAsia="sl-SI"/>
        </w:rPr>
        <w:t xml:space="preserve"> </w:t>
      </w:r>
      <w:r w:rsidRPr="00891603">
        <w:rPr>
          <w:rFonts w:ascii="Times New Roman" w:eastAsia="Times New Roman" w:hAnsi="Times New Roman" w:cs="Times New Roman"/>
          <w:lang w:eastAsia="sl-SI"/>
        </w:rPr>
        <w:t>pogodbi</w:t>
      </w:r>
      <w:r w:rsidRPr="00891603">
        <w:rPr>
          <w:rFonts w:ascii="Times New Roman" w:eastAsia="Times New Roman" w:hAnsi="Times New Roman" w:cs="Times New Roman"/>
          <w:spacing w:val="-3"/>
          <w:lang w:eastAsia="sl-SI"/>
        </w:rPr>
        <w:t xml:space="preserve"> </w:t>
      </w:r>
      <w:r w:rsidRPr="00891603">
        <w:rPr>
          <w:rFonts w:ascii="Times New Roman" w:eastAsia="Times New Roman" w:hAnsi="Times New Roman" w:cs="Times New Roman"/>
          <w:lang w:eastAsia="sl-SI"/>
        </w:rPr>
        <w:t>je</w:t>
      </w:r>
      <w:r w:rsidRPr="00891603">
        <w:rPr>
          <w:rFonts w:ascii="Times New Roman" w:eastAsia="Times New Roman" w:hAnsi="Times New Roman" w:cs="Times New Roman"/>
          <w:u w:val="single"/>
          <w:lang w:eastAsia="sl-SI"/>
        </w:rPr>
        <w:tab/>
      </w:r>
      <w:r w:rsidRPr="00891603">
        <w:rPr>
          <w:rFonts w:ascii="Times New Roman" w:eastAsia="Times New Roman" w:hAnsi="Times New Roman" w:cs="Times New Roman"/>
          <w:spacing w:val="-17"/>
          <w:lang w:eastAsia="sl-SI"/>
        </w:rPr>
        <w:t xml:space="preserve">. </w:t>
      </w:r>
    </w:p>
    <w:p w14:paraId="014A81B4" w14:textId="77777777" w:rsidR="001E2BC2" w:rsidRPr="00891603" w:rsidRDefault="001E2BC2" w:rsidP="001E2BC2">
      <w:pPr>
        <w:tabs>
          <w:tab w:val="left" w:pos="6487"/>
          <w:tab w:val="left" w:pos="9139"/>
        </w:tabs>
        <w:spacing w:before="100" w:beforeAutospacing="1" w:after="0" w:line="240" w:lineRule="auto"/>
        <w:ind w:right="-3"/>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Kontaktna oseba</w:t>
      </w:r>
      <w:r w:rsidRPr="00891603">
        <w:rPr>
          <w:rFonts w:ascii="Times New Roman" w:eastAsia="Times New Roman" w:hAnsi="Times New Roman" w:cs="Times New Roman"/>
          <w:spacing w:val="-7"/>
          <w:lang w:eastAsia="sl-SI"/>
        </w:rPr>
        <w:t xml:space="preserve"> </w:t>
      </w:r>
      <w:r w:rsidRPr="00891603">
        <w:rPr>
          <w:rFonts w:ascii="Times New Roman" w:eastAsia="Times New Roman" w:hAnsi="Times New Roman" w:cs="Times New Roman"/>
          <w:lang w:eastAsia="sl-SI"/>
        </w:rPr>
        <w:t>dobavitelja</w:t>
      </w:r>
      <w:r w:rsidRPr="00891603">
        <w:rPr>
          <w:rFonts w:ascii="Times New Roman" w:eastAsia="Times New Roman" w:hAnsi="Times New Roman" w:cs="Times New Roman"/>
          <w:spacing w:val="-4"/>
          <w:lang w:eastAsia="sl-SI"/>
        </w:rPr>
        <w:t xml:space="preserve"> </w:t>
      </w:r>
      <w:r w:rsidRPr="00891603">
        <w:rPr>
          <w:rFonts w:ascii="Times New Roman" w:eastAsia="Times New Roman" w:hAnsi="Times New Roman" w:cs="Times New Roman"/>
          <w:lang w:eastAsia="sl-SI"/>
        </w:rPr>
        <w:t>je</w:t>
      </w:r>
      <w:r w:rsidRPr="00891603">
        <w:rPr>
          <w:rFonts w:ascii="Times New Roman" w:eastAsia="Times New Roman" w:hAnsi="Times New Roman" w:cs="Times New Roman"/>
          <w:u w:val="single"/>
          <w:lang w:eastAsia="sl-SI"/>
        </w:rPr>
        <w:t xml:space="preserve"> </w:t>
      </w:r>
      <w:r w:rsidRPr="00891603">
        <w:rPr>
          <w:rFonts w:ascii="Times New Roman" w:eastAsia="Times New Roman" w:hAnsi="Times New Roman" w:cs="Times New Roman"/>
          <w:u w:val="single"/>
          <w:lang w:eastAsia="sl-SI"/>
        </w:rPr>
        <w:tab/>
      </w:r>
      <w:r w:rsidRPr="00891603">
        <w:rPr>
          <w:rFonts w:ascii="Times New Roman" w:eastAsia="Times New Roman" w:hAnsi="Times New Roman" w:cs="Times New Roman"/>
          <w:lang w:eastAsia="sl-SI"/>
        </w:rPr>
        <w:t>.</w:t>
      </w:r>
    </w:p>
    <w:p w14:paraId="225E946F" w14:textId="77777777" w:rsidR="001E2BC2" w:rsidRPr="00891603" w:rsidRDefault="001E2BC2" w:rsidP="001E2BC2">
      <w:pPr>
        <w:tabs>
          <w:tab w:val="left" w:pos="6487"/>
          <w:tab w:val="left" w:pos="9139"/>
        </w:tabs>
        <w:spacing w:before="100" w:beforeAutospacing="1" w:after="0" w:line="240" w:lineRule="auto"/>
        <w:ind w:right="-3"/>
        <w:rPr>
          <w:rFonts w:ascii="Times New Roman" w:eastAsia="Times New Roman" w:hAnsi="Times New Roman" w:cs="Times New Roman"/>
          <w:spacing w:val="-17"/>
          <w:lang w:eastAsia="sl-SI"/>
        </w:rPr>
      </w:pPr>
    </w:p>
    <w:p w14:paraId="21712917" w14:textId="77777777" w:rsidR="001E2BC2" w:rsidRPr="00891603" w:rsidRDefault="001E2BC2" w:rsidP="001E2BC2">
      <w:pPr>
        <w:spacing w:after="0" w:line="240" w:lineRule="auto"/>
        <w:ind w:right="-3"/>
        <w:jc w:val="both"/>
        <w:rPr>
          <w:rFonts w:ascii="Times New Roman" w:eastAsia="Times New Roman" w:hAnsi="Times New Roman" w:cs="Times New Roman"/>
          <w:i/>
          <w:lang w:eastAsia="sl-SI"/>
        </w:rPr>
      </w:pPr>
      <w:r w:rsidRPr="00891603">
        <w:rPr>
          <w:rFonts w:ascii="Times New Roman" w:eastAsia="Times New Roman" w:hAnsi="Times New Roman" w:cs="Times New Roman"/>
          <w:i/>
          <w:lang w:eastAsia="sl-SI"/>
        </w:rPr>
        <w:t>(Opomba: 9. in 10 . člen te pogodbe veljata samo v primeru, če bo dobavitelj nastopal skupaj s podizvajalci.)</w:t>
      </w:r>
    </w:p>
    <w:p w14:paraId="0D421044" w14:textId="77777777" w:rsidR="001E2BC2" w:rsidRPr="00891603" w:rsidRDefault="001E2BC2" w:rsidP="001E2BC2">
      <w:pPr>
        <w:spacing w:after="120" w:line="240" w:lineRule="auto"/>
        <w:ind w:right="-3"/>
        <w:jc w:val="both"/>
        <w:rPr>
          <w:rFonts w:ascii="Times New Roman" w:eastAsia="Times New Roman" w:hAnsi="Times New Roman" w:cs="Times New Roman"/>
          <w:lang w:eastAsia="sl-SI"/>
        </w:rPr>
      </w:pPr>
    </w:p>
    <w:p w14:paraId="3A76C5AD" w14:textId="77777777" w:rsidR="001E2BC2" w:rsidRPr="00891603" w:rsidRDefault="001E2BC2" w:rsidP="00052607">
      <w:pPr>
        <w:numPr>
          <w:ilvl w:val="0"/>
          <w:numId w:val="9"/>
        </w:numPr>
        <w:spacing w:after="120" w:line="240" w:lineRule="auto"/>
        <w:ind w:right="-3"/>
        <w:jc w:val="center"/>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člen</w:t>
      </w:r>
    </w:p>
    <w:p w14:paraId="798A4C2F"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r w:rsidRPr="00891603">
        <w:rPr>
          <w:rFonts w:ascii="Times New Roman" w:eastAsia="Times New Roman" w:hAnsi="Times New Roman" w:cs="Times New Roman"/>
          <w:iCs/>
          <w:lang w:eastAsia="sl-SI"/>
        </w:rPr>
        <w:t>V kolikor podizvajalec zahteva neposredno plačilo, dobavitelj naročnika pooblašča in naročnik sprejme to pooblastilo, da na podlagi potrjenega računa oziroma situacije neposredno plačuje podizvajalce.</w:t>
      </w:r>
    </w:p>
    <w:p w14:paraId="4999906C"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p>
    <w:p w14:paraId="23466810"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r w:rsidRPr="00891603">
        <w:rPr>
          <w:rFonts w:ascii="Times New Roman" w:eastAsia="Times New Roman" w:hAnsi="Times New Roman" w:cs="Times New Roman"/>
          <w:iCs/>
          <w:lang w:eastAsia="sl-SI"/>
        </w:rPr>
        <w:t>Podizvajalec soglaša s tem, da mu naročnik neposredno poravna terjatve do dobavitelja,  ki izhajajo iz te</w:t>
      </w:r>
      <w:r w:rsidRPr="00891603">
        <w:rPr>
          <w:rFonts w:ascii="Times New Roman" w:eastAsia="Times New Roman" w:hAnsi="Times New Roman" w:cs="Times New Roman"/>
          <w:iCs/>
          <w:spacing w:val="-4"/>
          <w:lang w:eastAsia="sl-SI"/>
        </w:rPr>
        <w:t xml:space="preserve"> </w:t>
      </w:r>
      <w:r w:rsidRPr="00891603">
        <w:rPr>
          <w:rFonts w:ascii="Times New Roman" w:eastAsia="Times New Roman" w:hAnsi="Times New Roman" w:cs="Times New Roman"/>
          <w:iCs/>
          <w:lang w:eastAsia="sl-SI"/>
        </w:rPr>
        <w:t>pogodbe.</w:t>
      </w:r>
    </w:p>
    <w:p w14:paraId="5F12E5B5"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p>
    <w:p w14:paraId="73033DEC"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r w:rsidRPr="00891603">
        <w:rPr>
          <w:rFonts w:ascii="Times New Roman" w:eastAsia="Times New Roman" w:hAnsi="Times New Roman" w:cs="Times New Roman"/>
          <w:iCs/>
          <w:lang w:eastAsia="sl-SI"/>
        </w:rPr>
        <w:t>Če podizvajalec ne zahteva neposrednega plačila, bo naročnik od dobavitelja zahteval, da mu najpozneje v 60 dneh od plačila končnega računa pošlje svojo pisno izjavo in pisno izjavo podizvajalca, da je podizvajalec prejel plačilo za izvedena dela, neposredno povezana s predmetom javnega naročila.</w:t>
      </w:r>
    </w:p>
    <w:p w14:paraId="5E6B7986"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p>
    <w:p w14:paraId="5C21EE02"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r w:rsidRPr="00891603">
        <w:rPr>
          <w:rFonts w:ascii="Times New Roman" w:eastAsia="Times New Roman" w:hAnsi="Times New Roman" w:cs="Times New Roman"/>
          <w:iCs/>
          <w:lang w:eastAsia="sl-SI"/>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1CB4A4E3"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p>
    <w:p w14:paraId="592649FE"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r w:rsidRPr="00891603">
        <w:rPr>
          <w:rFonts w:ascii="Times New Roman" w:eastAsia="Times New Roman" w:hAnsi="Times New Roman" w:cs="Times New Roman"/>
          <w:iCs/>
          <w:lang w:eastAsia="sl-SI"/>
        </w:rPr>
        <w:t>Dobavitelj lahko dokazuje izpolnjevanje zahtevanih pogojev (reference) s podizvajalci. V tem primeru mora ta podizvajalec predložiti svoje reference in isti podizvajalec bo moral izvesti dela javnega naročila na katerega se reference nanašajo.</w:t>
      </w:r>
    </w:p>
    <w:p w14:paraId="2CF17196"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p>
    <w:p w14:paraId="459F58F0"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r w:rsidRPr="00891603">
        <w:rPr>
          <w:rFonts w:ascii="Times New Roman" w:eastAsia="Times New Roman" w:hAnsi="Times New Roman" w:cs="Times New Roman"/>
          <w:iCs/>
          <w:lang w:eastAsia="sl-SI"/>
        </w:rPr>
        <w:t>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0D23DA0A"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p>
    <w:p w14:paraId="337065DC" w14:textId="77777777" w:rsidR="001E2BC2" w:rsidRPr="00891603" w:rsidRDefault="001E2BC2" w:rsidP="00052607">
      <w:pPr>
        <w:numPr>
          <w:ilvl w:val="0"/>
          <w:numId w:val="9"/>
        </w:numPr>
        <w:spacing w:after="0" w:line="240" w:lineRule="auto"/>
        <w:ind w:right="-3"/>
        <w:jc w:val="center"/>
        <w:rPr>
          <w:rFonts w:ascii="Times New Roman" w:eastAsia="Times New Roman" w:hAnsi="Times New Roman" w:cs="Times New Roman"/>
          <w:iCs/>
          <w:lang w:eastAsia="sl-SI"/>
        </w:rPr>
      </w:pPr>
      <w:r w:rsidRPr="00891603">
        <w:rPr>
          <w:rFonts w:ascii="Times New Roman" w:eastAsia="Times New Roman" w:hAnsi="Times New Roman" w:cs="Times New Roman"/>
          <w:iCs/>
          <w:lang w:eastAsia="sl-SI"/>
        </w:rPr>
        <w:t>člen</w:t>
      </w:r>
    </w:p>
    <w:p w14:paraId="7A00738C"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p>
    <w:p w14:paraId="7E5DBEC3"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r w:rsidRPr="00891603">
        <w:rPr>
          <w:rFonts w:ascii="Times New Roman" w:eastAsia="Times New Roman" w:hAnsi="Times New Roman" w:cs="Times New Roman"/>
          <w:iCs/>
          <w:lang w:eastAsia="sl-SI"/>
        </w:rPr>
        <w:t>V kolikor podizvajalec zahteva neposredno plačilo, naročnik plača podizvajalcu za opravljena dela po tem, ko dobavitelj priloži situacijo oziroma račun podizvajalca, ki ga je predhodno potrdil. V primeru, da dobavitelj ne potrdi situacije oziroma računa podizvajalca, se šteje, da je dobavitelj potrdil situacijo oz. račun podizvajalca za dela opravljena s strani podizvajalca, ko ta opravljena dela potrdi naročnikov strokovni nadzor.</w:t>
      </w:r>
    </w:p>
    <w:p w14:paraId="6D6C373F"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p>
    <w:p w14:paraId="6B906831" w14:textId="77777777" w:rsidR="001E2BC2" w:rsidRPr="00891603" w:rsidRDefault="001E2BC2" w:rsidP="001E2BC2">
      <w:pPr>
        <w:spacing w:after="0" w:line="240" w:lineRule="auto"/>
        <w:ind w:right="-3"/>
        <w:jc w:val="both"/>
        <w:rPr>
          <w:rFonts w:ascii="Times New Roman" w:eastAsia="Times New Roman" w:hAnsi="Times New Roman" w:cs="Times New Roman"/>
          <w:iCs/>
          <w:lang w:eastAsia="sl-SI"/>
        </w:rPr>
      </w:pPr>
      <w:r w:rsidRPr="00891603">
        <w:rPr>
          <w:rFonts w:ascii="Times New Roman" w:eastAsia="Times New Roman" w:hAnsi="Times New Roman" w:cs="Times New Roman"/>
          <w:iCs/>
          <w:lang w:eastAsia="sl-SI"/>
        </w:rPr>
        <w:t>V primeru delne potrditve računa oz. situacije podizvajalca s strani dobavitelja ali strokovnega nadzora, plača naročnik podizvajalcu v dogovorjenih plačilnih rokih nesporen del situacije oz. računa podizvajalca.</w:t>
      </w:r>
    </w:p>
    <w:p w14:paraId="1DFA06D4" w14:textId="77777777" w:rsidR="001E2BC2" w:rsidRPr="00891603" w:rsidRDefault="001E2BC2" w:rsidP="001E2BC2">
      <w:pPr>
        <w:spacing w:before="11" w:after="120" w:line="240" w:lineRule="auto"/>
        <w:ind w:right="-3"/>
        <w:rPr>
          <w:rFonts w:ascii="Times New Roman" w:eastAsia="Times New Roman" w:hAnsi="Times New Roman" w:cs="Times New Roman"/>
          <w:i/>
          <w:lang w:eastAsia="sl-SI"/>
        </w:rPr>
      </w:pPr>
    </w:p>
    <w:p w14:paraId="1BE4C391" w14:textId="1A5A2EAC" w:rsidR="001E2BC2" w:rsidRPr="00891603" w:rsidRDefault="00F24E67" w:rsidP="00052607">
      <w:pPr>
        <w:widowControl w:val="0"/>
        <w:numPr>
          <w:ilvl w:val="0"/>
          <w:numId w:val="9"/>
        </w:numPr>
        <w:autoSpaceDE w:val="0"/>
        <w:autoSpaceDN w:val="0"/>
        <w:spacing w:before="94" w:after="0" w:line="240" w:lineRule="auto"/>
        <w:ind w:right="-3"/>
        <w:jc w:val="center"/>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č</w:t>
      </w:r>
      <w:r w:rsidR="001E2BC2" w:rsidRPr="00891603">
        <w:rPr>
          <w:rFonts w:ascii="Times New Roman" w:eastAsia="Times New Roman" w:hAnsi="Times New Roman" w:cs="Times New Roman"/>
          <w:lang w:eastAsia="sl-SI"/>
        </w:rPr>
        <w:t>len</w:t>
      </w:r>
    </w:p>
    <w:p w14:paraId="6A2BF8BF" w14:textId="77777777" w:rsidR="00F24E67" w:rsidRPr="00891603" w:rsidRDefault="00F24E67" w:rsidP="00F24E67">
      <w:pPr>
        <w:widowControl w:val="0"/>
        <w:autoSpaceDE w:val="0"/>
        <w:autoSpaceDN w:val="0"/>
        <w:spacing w:before="94" w:after="0" w:line="240" w:lineRule="auto"/>
        <w:ind w:left="720" w:right="-3"/>
        <w:rPr>
          <w:rFonts w:ascii="Times New Roman" w:eastAsia="Times New Roman" w:hAnsi="Times New Roman" w:cs="Times New Roman"/>
          <w:lang w:eastAsia="sl-SI"/>
        </w:rPr>
      </w:pPr>
    </w:p>
    <w:p w14:paraId="48CC83F3" w14:textId="24DD6B83" w:rsidR="00BF4304" w:rsidRPr="00891603" w:rsidRDefault="00BF4304" w:rsidP="00F24E67">
      <w:pPr>
        <w:jc w:val="both"/>
        <w:rPr>
          <w:rFonts w:ascii="Times New Roman" w:hAnsi="Times New Roman" w:cs="Times New Roman"/>
        </w:rPr>
      </w:pPr>
      <w:r w:rsidRPr="00891603">
        <w:rPr>
          <w:rFonts w:ascii="Times New Roman" w:hAnsi="Times New Roman" w:cs="Times New Roman"/>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 pri zavarovalnici.</w:t>
      </w:r>
    </w:p>
    <w:p w14:paraId="2CB81253" w14:textId="0AC27558" w:rsidR="00BF4304" w:rsidRPr="00891603" w:rsidRDefault="00BF4304" w:rsidP="00F24E67">
      <w:pPr>
        <w:jc w:val="both"/>
        <w:rPr>
          <w:rFonts w:ascii="Times New Roman" w:hAnsi="Times New Roman" w:cs="Times New Roman"/>
        </w:rPr>
      </w:pPr>
      <w:r w:rsidRPr="00891603">
        <w:rPr>
          <w:rFonts w:ascii="Times New Roman" w:hAnsi="Times New Roman" w:cs="Times New Roman"/>
        </w:rPr>
        <w:t>Uporabljena valuta mora biti enaka valuti javnega naročila. Zavarovanje, ki ga dobavitelj ne predloži po vzorcu iz dokumentacije za pripravo ponudbe, po vsebini ne sme bistveno odstopati od vzorca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75DEF257" w14:textId="1D1CA5A1" w:rsidR="00BF4304" w:rsidRPr="00891603" w:rsidRDefault="00BF4304" w:rsidP="00F24E67">
      <w:pPr>
        <w:jc w:val="both"/>
        <w:rPr>
          <w:rFonts w:ascii="Times New Roman" w:hAnsi="Times New Roman" w:cs="Times New Roman"/>
        </w:rPr>
      </w:pPr>
      <w:r w:rsidRPr="00891603">
        <w:rPr>
          <w:rFonts w:ascii="Times New Roman" w:hAnsi="Times New Roman" w:cs="Times New Roman"/>
        </w:rPr>
        <w:t xml:space="preserve">Zavarovanje za dobro izvedbo pogodbenih obveznosti bo dobavitelj moral predložiti naročniku najkasneje v roku </w:t>
      </w:r>
      <w:r w:rsidR="00B6713D" w:rsidRPr="00891603">
        <w:rPr>
          <w:rFonts w:ascii="Times New Roman" w:hAnsi="Times New Roman" w:cs="Times New Roman"/>
        </w:rPr>
        <w:t>10</w:t>
      </w:r>
      <w:r w:rsidRPr="00891603">
        <w:rPr>
          <w:rFonts w:ascii="Times New Roman" w:hAnsi="Times New Roman" w:cs="Times New Roman"/>
        </w:rPr>
        <w:t xml:space="preserve"> (</w:t>
      </w:r>
      <w:r w:rsidR="00A558A5" w:rsidRPr="00891603">
        <w:rPr>
          <w:rFonts w:ascii="Times New Roman" w:hAnsi="Times New Roman" w:cs="Times New Roman"/>
        </w:rPr>
        <w:t>desetih</w:t>
      </w:r>
      <w:r w:rsidRPr="00891603">
        <w:rPr>
          <w:rFonts w:ascii="Times New Roman" w:hAnsi="Times New Roman" w:cs="Times New Roman"/>
        </w:rPr>
        <w:t xml:space="preserve">) dni </w:t>
      </w:r>
      <w:r w:rsidR="00A558A5" w:rsidRPr="00891603">
        <w:rPr>
          <w:rFonts w:ascii="Times New Roman" w:hAnsi="Times New Roman" w:cs="Times New Roman"/>
        </w:rPr>
        <w:t>od podpisa</w:t>
      </w:r>
      <w:r w:rsidR="009C7EB8" w:rsidRPr="00891603">
        <w:rPr>
          <w:rFonts w:ascii="Times New Roman" w:hAnsi="Times New Roman" w:cs="Times New Roman"/>
        </w:rPr>
        <w:t xml:space="preserve"> krovnega okvirnega sporazuma</w:t>
      </w:r>
      <w:r w:rsidRPr="00891603">
        <w:rPr>
          <w:rFonts w:ascii="Times New Roman" w:hAnsi="Times New Roman" w:cs="Times New Roman"/>
        </w:rPr>
        <w:t>, v višini 1</w:t>
      </w:r>
      <w:r w:rsidR="00742392" w:rsidRPr="00891603">
        <w:rPr>
          <w:rFonts w:ascii="Times New Roman" w:hAnsi="Times New Roman" w:cs="Times New Roman"/>
        </w:rPr>
        <w:t>0</w:t>
      </w:r>
      <w:r w:rsidRPr="00891603">
        <w:rPr>
          <w:rFonts w:ascii="Times New Roman" w:hAnsi="Times New Roman" w:cs="Times New Roman"/>
        </w:rPr>
        <w:t xml:space="preserve"> %</w:t>
      </w:r>
      <w:r w:rsidR="00742392" w:rsidRPr="00891603">
        <w:rPr>
          <w:rFonts w:ascii="Times New Roman" w:hAnsi="Times New Roman" w:cs="Times New Roman"/>
        </w:rPr>
        <w:t xml:space="preserve"> </w:t>
      </w:r>
      <w:r w:rsidRPr="00891603">
        <w:rPr>
          <w:rFonts w:ascii="Times New Roman" w:hAnsi="Times New Roman" w:cs="Times New Roman"/>
        </w:rPr>
        <w:t xml:space="preserve">vrednosti (EUR z DDV) za ocenjeno količino zemeljskega plina po krovnem okvirnem sporazumu </w:t>
      </w:r>
      <w:r w:rsidRPr="00891603">
        <w:rPr>
          <w:rFonts w:ascii="Times New Roman" w:hAnsi="Times New Roman" w:cs="Times New Roman"/>
          <w:u w:val="single"/>
        </w:rPr>
        <w:t>za predvideno obdobje</w:t>
      </w:r>
      <w:r w:rsidRPr="00891603">
        <w:rPr>
          <w:rFonts w:ascii="Times New Roman" w:hAnsi="Times New Roman" w:cs="Times New Roman"/>
        </w:rPr>
        <w:t xml:space="preserve">. Veljavnost zavarovanja za dobro izvedbo pogodbenih obveznosti mora biti še </w:t>
      </w:r>
      <w:r w:rsidR="00B93CE4" w:rsidRPr="00891603">
        <w:rPr>
          <w:rFonts w:ascii="Times New Roman" w:hAnsi="Times New Roman" w:cs="Times New Roman"/>
        </w:rPr>
        <w:t>60</w:t>
      </w:r>
      <w:r w:rsidRPr="00891603">
        <w:rPr>
          <w:rFonts w:ascii="Times New Roman" w:hAnsi="Times New Roman" w:cs="Times New Roman"/>
        </w:rPr>
        <w:t xml:space="preserve"> (</w:t>
      </w:r>
      <w:r w:rsidR="00B93CE4" w:rsidRPr="00891603">
        <w:rPr>
          <w:rFonts w:ascii="Times New Roman" w:hAnsi="Times New Roman" w:cs="Times New Roman"/>
        </w:rPr>
        <w:t>šest</w:t>
      </w:r>
      <w:r w:rsidRPr="00891603">
        <w:rPr>
          <w:rFonts w:ascii="Times New Roman" w:hAnsi="Times New Roman" w:cs="Times New Roman"/>
        </w:rPr>
        <w:t>deset) dni po preteku predvidenega roka za dokončno izvedbo doba</w:t>
      </w:r>
      <w:r w:rsidR="00BD5725" w:rsidRPr="00891603">
        <w:rPr>
          <w:rFonts w:ascii="Times New Roman" w:hAnsi="Times New Roman" w:cs="Times New Roman"/>
        </w:rPr>
        <w:t>v</w:t>
      </w:r>
      <w:r w:rsidRPr="00891603">
        <w:rPr>
          <w:rFonts w:ascii="Times New Roman" w:hAnsi="Times New Roman" w:cs="Times New Roman"/>
        </w:rPr>
        <w:t>.</w:t>
      </w:r>
    </w:p>
    <w:p w14:paraId="77F3B99A" w14:textId="77777777" w:rsidR="00BF4304" w:rsidRPr="00891603" w:rsidRDefault="00BF4304" w:rsidP="00F24E67">
      <w:pPr>
        <w:jc w:val="both"/>
        <w:rPr>
          <w:rFonts w:ascii="Times New Roman" w:hAnsi="Times New Roman" w:cs="Times New Roman"/>
        </w:rPr>
      </w:pPr>
      <w:r w:rsidRPr="00891603">
        <w:rPr>
          <w:rFonts w:ascii="Times New Roman" w:hAnsi="Times New Roman" w:cs="Times New Roman"/>
        </w:rPr>
        <w:t>Naročnik bo unovčil zavarovanje za dobro izvedbo obveznosti po tem sporazumu v primeru:</w:t>
      </w:r>
    </w:p>
    <w:p w14:paraId="5C245163" w14:textId="77777777" w:rsidR="00BF4304" w:rsidRPr="00891603" w:rsidRDefault="00BF4304" w:rsidP="00F24E67">
      <w:pPr>
        <w:numPr>
          <w:ilvl w:val="0"/>
          <w:numId w:val="17"/>
        </w:numPr>
        <w:spacing w:after="0" w:line="240" w:lineRule="auto"/>
        <w:jc w:val="both"/>
        <w:rPr>
          <w:rFonts w:ascii="Times New Roman" w:hAnsi="Times New Roman" w:cs="Times New Roman"/>
        </w:rPr>
      </w:pPr>
      <w:r w:rsidRPr="00891603">
        <w:rPr>
          <w:rFonts w:ascii="Times New Roman" w:hAnsi="Times New Roman" w:cs="Times New Roman"/>
        </w:rPr>
        <w:lastRenderedPageBreak/>
        <w:t>če ponudnik ne bo pričel izvajati svojih pogodbenih obveznosti v skladu z določili krovnega in posameznih neposrednih okvirnih sporazumov ali</w:t>
      </w:r>
    </w:p>
    <w:p w14:paraId="78533A53" w14:textId="77777777" w:rsidR="00BF4304" w:rsidRPr="00891603" w:rsidRDefault="00BF4304" w:rsidP="00F24E67">
      <w:pPr>
        <w:numPr>
          <w:ilvl w:val="0"/>
          <w:numId w:val="17"/>
        </w:numPr>
        <w:spacing w:after="0" w:line="240" w:lineRule="auto"/>
        <w:jc w:val="both"/>
        <w:rPr>
          <w:rFonts w:ascii="Times New Roman" w:hAnsi="Times New Roman" w:cs="Times New Roman"/>
        </w:rPr>
      </w:pPr>
      <w:r w:rsidRPr="00891603">
        <w:rPr>
          <w:rFonts w:ascii="Times New Roman" w:hAnsi="Times New Roman" w:cs="Times New Roman"/>
        </w:rPr>
        <w:t>če ponudnik ne bo izpolnil svojih pogodbenih obveznosti v skladu z določili krovnega in posameznih neposrednih okvirnih sporazumov ali</w:t>
      </w:r>
    </w:p>
    <w:p w14:paraId="2BF1698E" w14:textId="77777777" w:rsidR="00BF4304" w:rsidRPr="00891603" w:rsidRDefault="00BF4304" w:rsidP="00F24E67">
      <w:pPr>
        <w:numPr>
          <w:ilvl w:val="0"/>
          <w:numId w:val="17"/>
        </w:numPr>
        <w:spacing w:after="0" w:line="240" w:lineRule="auto"/>
        <w:jc w:val="both"/>
        <w:rPr>
          <w:rFonts w:ascii="Times New Roman" w:hAnsi="Times New Roman" w:cs="Times New Roman"/>
        </w:rPr>
      </w:pPr>
      <w:r w:rsidRPr="00891603">
        <w:rPr>
          <w:rFonts w:ascii="Times New Roman" w:hAnsi="Times New Roman" w:cs="Times New Roman"/>
        </w:rPr>
        <w:t>če ponudnik ne bo pravočasno izpolnil svojih pogodbenih obveznosti v skladu z določili krovnega in posameznih neposrednih okvirnih sporazumov ali</w:t>
      </w:r>
    </w:p>
    <w:p w14:paraId="676B3989" w14:textId="77777777" w:rsidR="00BF4304" w:rsidRPr="00891603" w:rsidRDefault="00BF4304" w:rsidP="00F24E67">
      <w:pPr>
        <w:numPr>
          <w:ilvl w:val="0"/>
          <w:numId w:val="17"/>
        </w:numPr>
        <w:spacing w:after="0" w:line="240" w:lineRule="auto"/>
        <w:jc w:val="both"/>
        <w:rPr>
          <w:rFonts w:ascii="Times New Roman" w:hAnsi="Times New Roman" w:cs="Times New Roman"/>
        </w:rPr>
      </w:pPr>
      <w:r w:rsidRPr="00891603">
        <w:rPr>
          <w:rFonts w:ascii="Times New Roman" w:hAnsi="Times New Roman" w:cs="Times New Roman"/>
        </w:rPr>
        <w:t>če ponudnik ne bo pravilno izpolnil svojih pogodbenih obveznosti v skladu z določili krovnega in posameznih neposrednih okvirnih sporazumov ali</w:t>
      </w:r>
    </w:p>
    <w:p w14:paraId="178B2B84" w14:textId="77777777" w:rsidR="00BF4304" w:rsidRPr="00891603" w:rsidRDefault="00BF4304" w:rsidP="00F24E67">
      <w:pPr>
        <w:numPr>
          <w:ilvl w:val="0"/>
          <w:numId w:val="17"/>
        </w:numPr>
        <w:spacing w:after="0" w:line="240" w:lineRule="auto"/>
        <w:jc w:val="both"/>
        <w:rPr>
          <w:rFonts w:ascii="Times New Roman" w:hAnsi="Times New Roman" w:cs="Times New Roman"/>
        </w:rPr>
      </w:pPr>
      <w:r w:rsidRPr="00891603">
        <w:rPr>
          <w:rFonts w:ascii="Times New Roman" w:hAnsi="Times New Roman" w:cs="Times New Roman"/>
        </w:rPr>
        <w:t>če bo ponudnik prenehal izpolnjevati svoje pogodbene obveznosti v skladu z določili krovnega in posameznih neposrednih okvirnih sporazumov.</w:t>
      </w:r>
    </w:p>
    <w:p w14:paraId="51112C43" w14:textId="77777777" w:rsidR="00BF4304" w:rsidRPr="00891603" w:rsidRDefault="00BF4304" w:rsidP="00F24E67">
      <w:pPr>
        <w:jc w:val="both"/>
        <w:rPr>
          <w:rFonts w:ascii="Times New Roman" w:hAnsi="Times New Roman" w:cs="Times New Roman"/>
        </w:rPr>
      </w:pPr>
    </w:p>
    <w:p w14:paraId="004DF539" w14:textId="7470E8B9" w:rsidR="00BF4304" w:rsidRPr="00891603" w:rsidRDefault="00BF4304" w:rsidP="00F24E67">
      <w:pPr>
        <w:jc w:val="both"/>
        <w:rPr>
          <w:rFonts w:ascii="Times New Roman" w:hAnsi="Times New Roman" w:cs="Times New Roman"/>
        </w:rPr>
      </w:pPr>
      <w:r w:rsidRPr="00891603">
        <w:rPr>
          <w:rFonts w:ascii="Times New Roman" w:hAnsi="Times New Roman" w:cs="Times New Roman"/>
        </w:rPr>
        <w:t>Zavarovanje za dobro izvedbo pogodbenih obveznosti, izročeno naročniku, velja za izpolnjevanje obveznosti za vse posamezne naročnike po krovnem okvirnem sporazumu.</w:t>
      </w:r>
    </w:p>
    <w:p w14:paraId="49C54002" w14:textId="77777777" w:rsidR="00BF4304" w:rsidRPr="00891603" w:rsidRDefault="00BF4304" w:rsidP="00F24E67">
      <w:pPr>
        <w:jc w:val="both"/>
        <w:rPr>
          <w:rFonts w:ascii="Times New Roman" w:hAnsi="Times New Roman" w:cs="Times New Roman"/>
        </w:rPr>
      </w:pPr>
      <w:r w:rsidRPr="00891603">
        <w:rPr>
          <w:rFonts w:ascii="Times New Roman" w:hAnsi="Times New Roman" w:cs="Times New Roman"/>
        </w:rPr>
        <w:t>Če se bodo med trajanjem tega sporazuma spremenili roki za izvedbo posla in količina, bo moral dobavitelj temu ustrezno spremeniti tudi zavarovanje oziroma podaljšati njeno veljavnost.</w:t>
      </w:r>
    </w:p>
    <w:p w14:paraId="2F355E54" w14:textId="77777777" w:rsidR="00BF4304" w:rsidRPr="00891603" w:rsidRDefault="00BF4304" w:rsidP="00BF4304">
      <w:pPr>
        <w:rPr>
          <w:rFonts w:ascii="Times New Roman" w:hAnsi="Times New Roman" w:cs="Times New Roman"/>
        </w:rPr>
      </w:pPr>
    </w:p>
    <w:p w14:paraId="2D7076F6" w14:textId="39F42B87" w:rsidR="00BF4304" w:rsidRPr="00891603" w:rsidRDefault="00BF4304" w:rsidP="00DE444E">
      <w:pPr>
        <w:pStyle w:val="Odstavekseznama"/>
        <w:numPr>
          <w:ilvl w:val="0"/>
          <w:numId w:val="9"/>
        </w:numPr>
        <w:spacing w:after="0" w:line="240" w:lineRule="auto"/>
        <w:jc w:val="center"/>
        <w:rPr>
          <w:b/>
        </w:rPr>
      </w:pPr>
      <w:r w:rsidRPr="00891603">
        <w:rPr>
          <w:b/>
        </w:rPr>
        <w:t>člen</w:t>
      </w:r>
    </w:p>
    <w:p w14:paraId="4E9088EB" w14:textId="77777777" w:rsidR="00BF4304" w:rsidRPr="00891603" w:rsidRDefault="00BF4304" w:rsidP="00BF4304">
      <w:pPr>
        <w:rPr>
          <w:rFonts w:ascii="Times New Roman" w:hAnsi="Times New Roman" w:cs="Times New Roman"/>
          <w:highlight w:val="yellow"/>
        </w:rPr>
      </w:pPr>
    </w:p>
    <w:p w14:paraId="79F0FE6A" w14:textId="50701C5F" w:rsidR="00BF4304" w:rsidRPr="00891603" w:rsidRDefault="00BF4304" w:rsidP="00DE444E">
      <w:pPr>
        <w:jc w:val="both"/>
        <w:rPr>
          <w:rFonts w:ascii="Times New Roman" w:hAnsi="Times New Roman" w:cs="Times New Roman"/>
        </w:rPr>
      </w:pPr>
      <w:r w:rsidRPr="00891603">
        <w:rPr>
          <w:rFonts w:ascii="Times New Roman" w:hAnsi="Times New Roman" w:cs="Times New Roman"/>
        </w:rPr>
        <w:t>Zavarovanje za dobro izvedbo pogodbenih obveznosti se na zahtevo posameznega naročnika unovči preko naročnika po tem sporazumu.</w:t>
      </w:r>
    </w:p>
    <w:p w14:paraId="2D5D2C62" w14:textId="77777777" w:rsidR="00BF4304" w:rsidRPr="00891603" w:rsidRDefault="00BF4304" w:rsidP="00DE444E">
      <w:pPr>
        <w:jc w:val="both"/>
        <w:rPr>
          <w:rFonts w:ascii="Times New Roman" w:hAnsi="Times New Roman" w:cs="Times New Roman"/>
        </w:rPr>
      </w:pPr>
      <w:r w:rsidRPr="00891603">
        <w:rPr>
          <w:rFonts w:ascii="Times New Roman" w:hAnsi="Times New Roman" w:cs="Times New Roman"/>
        </w:rPr>
        <w:t>V primerih zamud ali kršitev, za katere je v tem sporazumu določena pogodbena kazen, se prvenstveno obračuna pogodbena kazen na način, določen v tem sporazumu, zavarovanje pa se lahko unovči ob nadaljevanju zamude ali kršitve.</w:t>
      </w:r>
    </w:p>
    <w:p w14:paraId="63D4CDFB" w14:textId="77777777" w:rsidR="001E2BC2" w:rsidRPr="00891603" w:rsidRDefault="001E2BC2" w:rsidP="001E2BC2">
      <w:pPr>
        <w:spacing w:after="120" w:line="240" w:lineRule="auto"/>
        <w:ind w:right="-3"/>
        <w:jc w:val="both"/>
        <w:rPr>
          <w:rFonts w:ascii="Times New Roman" w:eastAsia="Times New Roman" w:hAnsi="Times New Roman" w:cs="Times New Roman"/>
          <w:lang w:eastAsia="sl-SI"/>
        </w:rPr>
      </w:pPr>
    </w:p>
    <w:p w14:paraId="75EEF317" w14:textId="476F8AF6" w:rsidR="001E2BC2" w:rsidRPr="00891603" w:rsidRDefault="001C2DAA" w:rsidP="003D2F89">
      <w:pPr>
        <w:numPr>
          <w:ilvl w:val="0"/>
          <w:numId w:val="9"/>
        </w:numPr>
        <w:spacing w:after="120" w:line="240" w:lineRule="auto"/>
        <w:ind w:right="-3"/>
        <w:jc w:val="center"/>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č</w:t>
      </w:r>
      <w:r w:rsidR="001E2BC2" w:rsidRPr="00891603">
        <w:rPr>
          <w:rFonts w:ascii="Times New Roman" w:eastAsia="Times New Roman" w:hAnsi="Times New Roman" w:cs="Times New Roman"/>
          <w:lang w:eastAsia="sl-SI"/>
        </w:rPr>
        <w:t>len</w:t>
      </w:r>
    </w:p>
    <w:p w14:paraId="1DA0B152" w14:textId="39CF6CB0" w:rsidR="001C2DAA" w:rsidRPr="00891603" w:rsidRDefault="001C2DAA" w:rsidP="003D2F89">
      <w:pPr>
        <w:jc w:val="both"/>
        <w:rPr>
          <w:rFonts w:ascii="Times New Roman" w:hAnsi="Times New Roman" w:cs="Times New Roman"/>
        </w:rPr>
      </w:pPr>
      <w:r w:rsidRPr="00891603">
        <w:rPr>
          <w:rFonts w:ascii="Times New Roman" w:hAnsi="Times New Roman" w:cs="Times New Roman"/>
        </w:rPr>
        <w:t>V primeru zamude roka iz 1</w:t>
      </w:r>
      <w:r w:rsidR="00B20F11" w:rsidRPr="00891603">
        <w:rPr>
          <w:rFonts w:ascii="Times New Roman" w:hAnsi="Times New Roman" w:cs="Times New Roman"/>
        </w:rPr>
        <w:t>2</w:t>
      </w:r>
      <w:r w:rsidRPr="00891603">
        <w:rPr>
          <w:rFonts w:ascii="Times New Roman" w:hAnsi="Times New Roman" w:cs="Times New Roman"/>
        </w:rPr>
        <w:t>. člena tega sporazuma lahko naročnik dobavitelju zaračuna pogodbeno kazen v višini 0,5 ‰ (pol promila) cene za ocenjeno količino zemeljskega plina po tem sporazumu (EUR z DDV) za vsak zamujen dan, vendar ne več kot 10 ‰ (deset promilov).</w:t>
      </w:r>
    </w:p>
    <w:p w14:paraId="20990176" w14:textId="64BC5087" w:rsidR="001C2DAA" w:rsidRPr="00891603" w:rsidRDefault="001C2DAA" w:rsidP="003D2F89">
      <w:pPr>
        <w:jc w:val="both"/>
        <w:rPr>
          <w:rFonts w:ascii="Times New Roman" w:hAnsi="Times New Roman" w:cs="Times New Roman"/>
        </w:rPr>
      </w:pPr>
      <w:r w:rsidRPr="00891603">
        <w:rPr>
          <w:rFonts w:ascii="Times New Roman" w:hAnsi="Times New Roman" w:cs="Times New Roman"/>
        </w:rPr>
        <w:t>V primeru, da ima naročnik zaradi zamude dobavitelja kakršnekoli stroške ali škodo, ki presega pogodbeno kazen, je dobavitelj poleg pogodbene kazni dolžan plačati razliko med pogodbeno kaznijo ter nastalimi stroški ali škodo, v 30 dneh od datuma prejema pisnega zahtevka naročnika.</w:t>
      </w:r>
    </w:p>
    <w:p w14:paraId="447765AD" w14:textId="45251C4E" w:rsidR="001C2DAA" w:rsidRPr="00891603" w:rsidRDefault="001C2DAA" w:rsidP="003D2F89">
      <w:pPr>
        <w:jc w:val="both"/>
        <w:rPr>
          <w:rFonts w:ascii="Times New Roman" w:hAnsi="Times New Roman" w:cs="Times New Roman"/>
        </w:rPr>
      </w:pPr>
      <w:r w:rsidRPr="00891603">
        <w:rPr>
          <w:rFonts w:ascii="Times New Roman" w:hAnsi="Times New Roman" w:cs="Times New Roman"/>
        </w:rPr>
        <w:t>V primeru zamude dobave zemeljskega plina, ki nastane po izključni krivdi dobavitelja, lahko posamezni naročnik dobavitelju zaračuna pogodbeno kazen v višini 0,5 ‰ (pol promila) cene za ocenjeno količino zemeljskega plina po posameznem neposrednem sporazumu (EUR z DDV) za vsak zamujen dan, vendar ne več kot 10 ‰ (deset promilov).</w:t>
      </w:r>
    </w:p>
    <w:p w14:paraId="7B1036B2" w14:textId="4F4A7216" w:rsidR="001C2DAA" w:rsidRPr="00891603" w:rsidRDefault="001C2DAA" w:rsidP="003D2F89">
      <w:pPr>
        <w:jc w:val="both"/>
        <w:rPr>
          <w:rFonts w:ascii="Times New Roman" w:hAnsi="Times New Roman" w:cs="Times New Roman"/>
        </w:rPr>
      </w:pPr>
      <w:r w:rsidRPr="00891603">
        <w:rPr>
          <w:rFonts w:ascii="Times New Roman" w:hAnsi="Times New Roman" w:cs="Times New Roman"/>
        </w:rPr>
        <w:t>Če pogodbena kazen preseže mejo iz tega odstavka, lahko posamezni naročnik odstopi od neposrednega sporazuma. V primeru, da ima posamezni naročnik zaradi zamude dobavitelja kakršnekoli stroške ali škodo, ki presega pogodbeno kazen, je dobavitelj poleg pogodbene kazni dolžan plačati razliko med pogodbeno kaznijo ter nastalimi stroški ali škodo, v 15. dneh od datuma prejema pisnega zahtevka posameznega naročnika.</w:t>
      </w:r>
    </w:p>
    <w:p w14:paraId="380F3297" w14:textId="77777777" w:rsidR="001C2DAA" w:rsidRPr="00891603" w:rsidRDefault="001C2DAA" w:rsidP="003D2F89">
      <w:pPr>
        <w:numPr>
          <w:ilvl w:val="12"/>
          <w:numId w:val="0"/>
        </w:numPr>
        <w:spacing w:line="260" w:lineRule="atLeast"/>
        <w:jc w:val="both"/>
        <w:rPr>
          <w:rFonts w:ascii="Times New Roman" w:hAnsi="Times New Roman" w:cs="Times New Roman"/>
          <w:lang w:eastAsia="sl-SI"/>
        </w:rPr>
      </w:pPr>
      <w:r w:rsidRPr="00891603">
        <w:rPr>
          <w:rFonts w:ascii="Times New Roman" w:hAnsi="Times New Roman" w:cs="Times New Roman"/>
        </w:rPr>
        <w:t xml:space="preserve">V primeru zamude roka, </w:t>
      </w:r>
      <w:proofErr w:type="spellStart"/>
      <w:r w:rsidRPr="00891603">
        <w:rPr>
          <w:rFonts w:ascii="Times New Roman" w:hAnsi="Times New Roman" w:cs="Times New Roman"/>
        </w:rPr>
        <w:t>neodziva</w:t>
      </w:r>
      <w:proofErr w:type="spellEnd"/>
      <w:r w:rsidRPr="00891603">
        <w:rPr>
          <w:rFonts w:ascii="Times New Roman" w:hAnsi="Times New Roman" w:cs="Times New Roman"/>
        </w:rPr>
        <w:t xml:space="preserve"> dobavitelja pri posredovanju statističnih podatkov, ali posredovanja statistike v nepravilni obliki, lahko naročnik dobavitelju zaračuna pogodbeno kazen v višini 500,00 EUR.</w:t>
      </w:r>
    </w:p>
    <w:p w14:paraId="3A14A24C" w14:textId="77777777" w:rsidR="001C2DAA" w:rsidRPr="00891603" w:rsidRDefault="001C2DAA" w:rsidP="001C2DAA">
      <w:pPr>
        <w:rPr>
          <w:rFonts w:ascii="Times New Roman" w:hAnsi="Times New Roman" w:cs="Times New Roman"/>
        </w:rPr>
      </w:pPr>
    </w:p>
    <w:p w14:paraId="44A31679" w14:textId="77777777" w:rsidR="001C2DAA" w:rsidRPr="00891603" w:rsidRDefault="001C2DAA" w:rsidP="001C2DAA">
      <w:pPr>
        <w:rPr>
          <w:rFonts w:ascii="Times New Roman" w:hAnsi="Times New Roman" w:cs="Times New Roman"/>
          <w:color w:val="000000"/>
          <w:lang w:eastAsia="sl-SI"/>
        </w:rPr>
      </w:pPr>
    </w:p>
    <w:p w14:paraId="3FA20A21" w14:textId="78D21643" w:rsidR="001C2DAA" w:rsidRPr="00891603" w:rsidRDefault="001C2DAA" w:rsidP="00D66575">
      <w:pPr>
        <w:pStyle w:val="Odstavekseznama"/>
        <w:numPr>
          <w:ilvl w:val="0"/>
          <w:numId w:val="9"/>
        </w:numPr>
        <w:spacing w:after="0" w:line="240" w:lineRule="auto"/>
        <w:jc w:val="center"/>
        <w:rPr>
          <w:bCs/>
        </w:rPr>
      </w:pPr>
      <w:r w:rsidRPr="00891603">
        <w:rPr>
          <w:bCs/>
        </w:rPr>
        <w:t>člen</w:t>
      </w:r>
    </w:p>
    <w:p w14:paraId="466B7C97" w14:textId="77777777" w:rsidR="001C2DAA" w:rsidRPr="00891603" w:rsidRDefault="001C2DAA" w:rsidP="007A1C8B">
      <w:pPr>
        <w:jc w:val="both"/>
        <w:rPr>
          <w:rFonts w:ascii="Times New Roman" w:hAnsi="Times New Roman" w:cs="Times New Roman"/>
          <w:bCs/>
          <w:highlight w:val="yellow"/>
        </w:rPr>
      </w:pPr>
    </w:p>
    <w:p w14:paraId="5B2A2D9D" w14:textId="75303F89" w:rsidR="00711D58" w:rsidRPr="00891603" w:rsidRDefault="001C2DAA" w:rsidP="007A1C8B">
      <w:pPr>
        <w:numPr>
          <w:ilvl w:val="12"/>
          <w:numId w:val="0"/>
        </w:numPr>
        <w:jc w:val="both"/>
        <w:rPr>
          <w:rFonts w:ascii="Times New Roman" w:hAnsi="Times New Roman" w:cs="Times New Roman"/>
        </w:rPr>
      </w:pPr>
      <w:r w:rsidRPr="00891603">
        <w:rPr>
          <w:rFonts w:ascii="Times New Roman" w:hAnsi="Times New Roman" w:cs="Times New Roman"/>
          <w:bCs/>
        </w:rPr>
        <w:t>Pogodbena kazen in poplačilo stroškov in škode, ki se ne poplačajo z unovčitvijo finančnega zavarovanja za dobro izvedbo pogodbenih obveznosti, obračuna vsak posamezni naročnik samostojno</w:t>
      </w:r>
      <w:r w:rsidRPr="00891603">
        <w:rPr>
          <w:rFonts w:ascii="Times New Roman" w:hAnsi="Times New Roman" w:cs="Times New Roman"/>
        </w:rPr>
        <w:t>.</w:t>
      </w:r>
    </w:p>
    <w:p w14:paraId="6AF0C28C" w14:textId="77777777" w:rsidR="001E2BC2" w:rsidRPr="00891603" w:rsidRDefault="001E2BC2" w:rsidP="001E2BC2">
      <w:pPr>
        <w:spacing w:after="120" w:line="240" w:lineRule="auto"/>
        <w:ind w:right="-3"/>
        <w:jc w:val="both"/>
        <w:rPr>
          <w:rFonts w:ascii="Times New Roman" w:eastAsia="Times New Roman" w:hAnsi="Times New Roman" w:cs="Times New Roman"/>
          <w:lang w:eastAsia="sl-SI"/>
        </w:rPr>
      </w:pPr>
      <w:r w:rsidRPr="00891603">
        <w:rPr>
          <w:rFonts w:ascii="Times New Roman" w:eastAsia="Times New Roman" w:hAnsi="Times New Roman" w:cs="Times New Roman"/>
          <w:lang w:eastAsia="sl-SI"/>
        </w:rPr>
        <w:t>Dobavitelj ne bo brez predhodnega pisnega soglasja naročnika, prenesel na tretjo osebo pogodbe ali dela pogodbe, ali kakršnekoli pravice, koristi, obveznosti ali interesa iz pogodbe ali na podlagi le-te.</w:t>
      </w:r>
    </w:p>
    <w:p w14:paraId="3164652E" w14:textId="77777777" w:rsidR="001E2BC2" w:rsidRPr="00891603" w:rsidRDefault="001E2BC2" w:rsidP="001E2BC2">
      <w:pPr>
        <w:spacing w:before="11" w:after="120" w:line="240" w:lineRule="auto"/>
        <w:ind w:right="-3"/>
        <w:rPr>
          <w:rFonts w:ascii="Times New Roman" w:eastAsia="Times New Roman" w:hAnsi="Times New Roman" w:cs="Times New Roman"/>
          <w:lang w:eastAsia="sl-SI"/>
        </w:rPr>
      </w:pPr>
    </w:p>
    <w:p w14:paraId="738A53F9" w14:textId="77777777" w:rsidR="001E2BC2" w:rsidRPr="00937DB7" w:rsidRDefault="001E2BC2" w:rsidP="00937DB7">
      <w:pPr>
        <w:widowControl w:val="0"/>
        <w:numPr>
          <w:ilvl w:val="0"/>
          <w:numId w:val="9"/>
        </w:numPr>
        <w:tabs>
          <w:tab w:val="left" w:pos="709"/>
        </w:tabs>
        <w:autoSpaceDE w:val="0"/>
        <w:autoSpaceDN w:val="0"/>
        <w:spacing w:after="200" w:line="276" w:lineRule="auto"/>
        <w:ind w:right="-3"/>
        <w:jc w:val="center"/>
        <w:rPr>
          <w:rFonts w:ascii="Times New Roman" w:eastAsia="Calibri" w:hAnsi="Times New Roman" w:cs="Times New Roman"/>
          <w:lang w:eastAsia="sl-SI"/>
        </w:rPr>
      </w:pPr>
      <w:r w:rsidRPr="00937DB7">
        <w:rPr>
          <w:rFonts w:ascii="Times New Roman" w:eastAsia="Calibri" w:hAnsi="Times New Roman" w:cs="Times New Roman"/>
          <w:lang w:eastAsia="sl-SI"/>
        </w:rPr>
        <w:t>člen</w:t>
      </w:r>
    </w:p>
    <w:p w14:paraId="0448A481" w14:textId="77777777" w:rsidR="00FE615B" w:rsidRPr="00937DB7" w:rsidRDefault="00FE615B" w:rsidP="00937DB7">
      <w:pPr>
        <w:jc w:val="both"/>
        <w:rPr>
          <w:rFonts w:ascii="Times New Roman" w:hAnsi="Times New Roman" w:cs="Times New Roman"/>
        </w:rPr>
      </w:pPr>
      <w:r w:rsidRPr="00937DB7">
        <w:rPr>
          <w:rFonts w:ascii="Times New Roman" w:hAnsi="Times New Roman" w:cs="Times New Roman"/>
        </w:rPr>
        <w:t>Dobavitelj je na poziv naročnika pri izvajanju predmetnega javnega naročila oziroma tega sporazuma, naročniku dolžan posredovati podatke o:</w:t>
      </w:r>
    </w:p>
    <w:p w14:paraId="71DBA1BB" w14:textId="77777777" w:rsidR="00FE615B" w:rsidRPr="00937DB7" w:rsidRDefault="00FE615B" w:rsidP="00937DB7">
      <w:pPr>
        <w:numPr>
          <w:ilvl w:val="0"/>
          <w:numId w:val="19"/>
        </w:numPr>
        <w:spacing w:after="0" w:line="240" w:lineRule="auto"/>
        <w:ind w:left="284" w:hanging="284"/>
        <w:jc w:val="both"/>
        <w:rPr>
          <w:rFonts w:ascii="Times New Roman" w:hAnsi="Times New Roman" w:cs="Times New Roman"/>
        </w:rPr>
      </w:pPr>
      <w:r w:rsidRPr="00937DB7">
        <w:rPr>
          <w:rFonts w:ascii="Times New Roman" w:hAnsi="Times New Roman" w:cs="Times New Roman"/>
        </w:rPr>
        <w:t xml:space="preserve">svojih ustanoviteljih, družbenikih, delničarjih, </w:t>
      </w:r>
      <w:proofErr w:type="spellStart"/>
      <w:r w:rsidRPr="00937DB7">
        <w:rPr>
          <w:rFonts w:ascii="Times New Roman" w:hAnsi="Times New Roman" w:cs="Times New Roman"/>
        </w:rPr>
        <w:t>komanditistih</w:t>
      </w:r>
      <w:proofErr w:type="spellEnd"/>
      <w:r w:rsidRPr="00937DB7">
        <w:rPr>
          <w:rFonts w:ascii="Times New Roman" w:hAnsi="Times New Roman" w:cs="Times New Roman"/>
        </w:rPr>
        <w:t xml:space="preserve"> ali drugih lastnikih in podatke o lastniških deležih navedenih oseb,</w:t>
      </w:r>
    </w:p>
    <w:p w14:paraId="39655076" w14:textId="22D27C78" w:rsidR="00FE615B" w:rsidRPr="00937DB7" w:rsidRDefault="00FE615B" w:rsidP="00937DB7">
      <w:pPr>
        <w:numPr>
          <w:ilvl w:val="0"/>
          <w:numId w:val="19"/>
        </w:numPr>
        <w:spacing w:after="0" w:line="240" w:lineRule="auto"/>
        <w:ind w:left="284" w:hanging="284"/>
        <w:jc w:val="both"/>
        <w:rPr>
          <w:rFonts w:ascii="Times New Roman" w:hAnsi="Times New Roman" w:cs="Times New Roman"/>
        </w:rPr>
      </w:pPr>
      <w:r w:rsidRPr="00937DB7">
        <w:rPr>
          <w:rFonts w:ascii="Times New Roman" w:hAnsi="Times New Roman" w:cs="Times New Roman"/>
        </w:rPr>
        <w:t>gospodarskih subjektih, za katere se glede na določbe zakona, ki ureja gospodarske družbe, šteje, da so z njim povezane družbe.</w:t>
      </w:r>
    </w:p>
    <w:p w14:paraId="7ECC8FA3" w14:textId="64982464" w:rsidR="00FE615B" w:rsidRPr="00937DB7" w:rsidRDefault="00FE615B" w:rsidP="00937DB7">
      <w:pPr>
        <w:pStyle w:val="Odstavekseznama"/>
        <w:numPr>
          <w:ilvl w:val="0"/>
          <w:numId w:val="9"/>
        </w:numPr>
        <w:spacing w:after="0" w:line="240" w:lineRule="auto"/>
        <w:jc w:val="center"/>
      </w:pPr>
      <w:r w:rsidRPr="00937DB7">
        <w:t>člen</w:t>
      </w:r>
    </w:p>
    <w:p w14:paraId="08AF5914" w14:textId="77777777" w:rsidR="00FE615B" w:rsidRPr="00937DB7" w:rsidRDefault="00FE615B" w:rsidP="00937DB7">
      <w:pPr>
        <w:jc w:val="both"/>
        <w:rPr>
          <w:rFonts w:ascii="Times New Roman" w:hAnsi="Times New Roman" w:cs="Times New Roman"/>
        </w:rPr>
      </w:pPr>
    </w:p>
    <w:p w14:paraId="71999678" w14:textId="1AD4F105" w:rsidR="00FE615B" w:rsidRPr="00937DB7" w:rsidRDefault="00FE615B" w:rsidP="00937DB7">
      <w:pPr>
        <w:jc w:val="both"/>
        <w:rPr>
          <w:rFonts w:ascii="Times New Roman" w:hAnsi="Times New Roman" w:cs="Times New Roman"/>
        </w:rPr>
      </w:pPr>
      <w:r w:rsidRPr="00937DB7">
        <w:rPr>
          <w:rFonts w:ascii="Times New Roman" w:hAnsi="Times New Roman" w:cs="Times New Roman"/>
        </w:rPr>
        <w:t>Dobavitelj mora na zahtevo naročnika posredovati skrbniku krovnega okvirnega sporazuma seznam vseh neposrednih naročnikov, s katerimi ima sklenjene neposredne sporazume.</w:t>
      </w:r>
    </w:p>
    <w:p w14:paraId="2C2E6BB6" w14:textId="77777777" w:rsidR="00FE615B" w:rsidRPr="00937DB7" w:rsidRDefault="00FE615B" w:rsidP="00937DB7">
      <w:pPr>
        <w:numPr>
          <w:ilvl w:val="0"/>
          <w:numId w:val="9"/>
        </w:numPr>
        <w:spacing w:after="0" w:line="240" w:lineRule="auto"/>
        <w:jc w:val="center"/>
        <w:rPr>
          <w:rFonts w:ascii="Times New Roman" w:hAnsi="Times New Roman" w:cs="Times New Roman"/>
        </w:rPr>
      </w:pPr>
      <w:r w:rsidRPr="00937DB7">
        <w:rPr>
          <w:rFonts w:ascii="Times New Roman" w:hAnsi="Times New Roman" w:cs="Times New Roman"/>
        </w:rPr>
        <w:t>člen</w:t>
      </w:r>
    </w:p>
    <w:p w14:paraId="0BE6F12C" w14:textId="77777777" w:rsidR="00FE615B" w:rsidRPr="00937DB7" w:rsidRDefault="00FE615B" w:rsidP="00937DB7">
      <w:pPr>
        <w:jc w:val="both"/>
        <w:rPr>
          <w:rFonts w:ascii="Times New Roman" w:hAnsi="Times New Roman" w:cs="Times New Roman"/>
        </w:rPr>
      </w:pPr>
    </w:p>
    <w:p w14:paraId="779C805A" w14:textId="1D68E780" w:rsidR="00FE615B" w:rsidRPr="00937DB7" w:rsidRDefault="00FE615B" w:rsidP="00937DB7">
      <w:pPr>
        <w:jc w:val="both"/>
        <w:rPr>
          <w:rFonts w:ascii="Times New Roman" w:hAnsi="Times New Roman" w:cs="Times New Roman"/>
        </w:rPr>
      </w:pPr>
      <w:r w:rsidRPr="00937DB7">
        <w:rPr>
          <w:rFonts w:ascii="Times New Roman" w:hAnsi="Times New Roman" w:cs="Times New Roman"/>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6043BD2" w14:textId="522E0B98" w:rsidR="00FE615B" w:rsidRPr="00937DB7" w:rsidRDefault="00FE615B" w:rsidP="00937DB7">
      <w:pPr>
        <w:jc w:val="both"/>
        <w:rPr>
          <w:rFonts w:ascii="Times New Roman" w:hAnsi="Times New Roman" w:cs="Times New Roman"/>
        </w:rPr>
      </w:pPr>
      <w:r w:rsidRPr="00937DB7">
        <w:rPr>
          <w:rFonts w:ascii="Times New Roman" w:hAnsi="Times New Roman" w:cs="Times New Roma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77D308" w14:textId="77777777" w:rsidR="00FE615B" w:rsidRPr="00937DB7" w:rsidRDefault="00FE615B" w:rsidP="00A62AFA">
      <w:pPr>
        <w:numPr>
          <w:ilvl w:val="0"/>
          <w:numId w:val="9"/>
        </w:numPr>
        <w:spacing w:after="0" w:line="240" w:lineRule="auto"/>
        <w:jc w:val="center"/>
        <w:rPr>
          <w:rFonts w:ascii="Times New Roman" w:hAnsi="Times New Roman" w:cs="Times New Roman"/>
        </w:rPr>
      </w:pPr>
      <w:r w:rsidRPr="00937DB7">
        <w:rPr>
          <w:rFonts w:ascii="Times New Roman" w:hAnsi="Times New Roman" w:cs="Times New Roman"/>
        </w:rPr>
        <w:t>člen</w:t>
      </w:r>
    </w:p>
    <w:p w14:paraId="3EE7E1C0" w14:textId="77777777" w:rsidR="00FE615B" w:rsidRPr="00937DB7" w:rsidRDefault="00FE615B" w:rsidP="00937DB7">
      <w:pPr>
        <w:jc w:val="both"/>
        <w:rPr>
          <w:rFonts w:ascii="Times New Roman" w:hAnsi="Times New Roman" w:cs="Times New Roman"/>
        </w:rPr>
      </w:pPr>
    </w:p>
    <w:p w14:paraId="1CDA8994" w14:textId="66508CBA" w:rsidR="00FE615B" w:rsidRPr="00937DB7" w:rsidRDefault="00FE615B" w:rsidP="00937DB7">
      <w:pPr>
        <w:jc w:val="both"/>
        <w:rPr>
          <w:rFonts w:ascii="Times New Roman" w:hAnsi="Times New Roman" w:cs="Times New Roman"/>
        </w:rPr>
      </w:pPr>
      <w:r w:rsidRPr="00937DB7">
        <w:rPr>
          <w:rFonts w:ascii="Times New Roman" w:hAnsi="Times New Roman" w:cs="Times New Roman"/>
        </w:rPr>
        <w:t>Dobavitelj naročniku odgovarja za vso škodo, ki bi mu nastala zaradi kršitve pravic tretjih oseb in drugo škodo, ki bi jo naročnik imel zaradi protipravnih ravnanj dobavitelja.</w:t>
      </w:r>
    </w:p>
    <w:p w14:paraId="06DCBCB9" w14:textId="77777777" w:rsidR="00FE615B" w:rsidRPr="00937DB7" w:rsidRDefault="00FE615B" w:rsidP="00A62AFA">
      <w:pPr>
        <w:numPr>
          <w:ilvl w:val="0"/>
          <w:numId w:val="9"/>
        </w:numPr>
        <w:spacing w:after="0" w:line="240" w:lineRule="auto"/>
        <w:jc w:val="center"/>
        <w:rPr>
          <w:rFonts w:ascii="Times New Roman" w:hAnsi="Times New Roman" w:cs="Times New Roman"/>
        </w:rPr>
      </w:pPr>
      <w:r w:rsidRPr="00937DB7">
        <w:rPr>
          <w:rFonts w:ascii="Times New Roman" w:hAnsi="Times New Roman" w:cs="Times New Roman"/>
        </w:rPr>
        <w:t>člen</w:t>
      </w:r>
    </w:p>
    <w:p w14:paraId="5D40C365" w14:textId="77777777" w:rsidR="00FE615B" w:rsidRPr="00937DB7" w:rsidRDefault="00FE615B" w:rsidP="00937DB7">
      <w:pPr>
        <w:jc w:val="both"/>
        <w:rPr>
          <w:rFonts w:ascii="Times New Roman" w:hAnsi="Times New Roman" w:cs="Times New Roman"/>
        </w:rPr>
      </w:pPr>
    </w:p>
    <w:p w14:paraId="1894F0C1" w14:textId="77777777" w:rsidR="00FE615B" w:rsidRPr="00937DB7" w:rsidRDefault="00FE615B" w:rsidP="00937DB7">
      <w:pPr>
        <w:jc w:val="both"/>
        <w:rPr>
          <w:rFonts w:ascii="Times New Roman" w:hAnsi="Times New Roman" w:cs="Times New Roman"/>
        </w:rPr>
      </w:pPr>
      <w:r w:rsidRPr="00937DB7">
        <w:rPr>
          <w:rFonts w:ascii="Times New Roman" w:hAnsi="Times New Roman" w:cs="Times New Roman"/>
        </w:rPr>
        <w:t>Sporazum se lahko spremeni ali dopolni s pisnim aneksom, ki ga sporazumno sprejmeta in podpišeta stranki sporazuma. Za spremembo kontaktnih podatkov in spremembo skrbnikov tega sporazuma je dovolj pisno obvestilo ene stranke drugi stranki.</w:t>
      </w:r>
    </w:p>
    <w:p w14:paraId="24E4E7A5" w14:textId="77777777" w:rsidR="00FE615B" w:rsidRPr="00937DB7" w:rsidRDefault="00FE615B" w:rsidP="00937DB7">
      <w:pPr>
        <w:jc w:val="both"/>
        <w:rPr>
          <w:rFonts w:ascii="Times New Roman" w:hAnsi="Times New Roman" w:cs="Times New Roman"/>
        </w:rPr>
      </w:pPr>
    </w:p>
    <w:p w14:paraId="55B1CC56" w14:textId="4A224945" w:rsidR="00FE615B" w:rsidRPr="00A62AFA" w:rsidRDefault="00FE615B" w:rsidP="00937DB7">
      <w:pPr>
        <w:jc w:val="both"/>
        <w:rPr>
          <w:rFonts w:ascii="Times New Roman" w:hAnsi="Times New Roman" w:cs="Times New Roman"/>
        </w:rPr>
      </w:pPr>
      <w:r w:rsidRPr="00937DB7">
        <w:rPr>
          <w:rFonts w:ascii="Times New Roman" w:hAnsi="Times New Roman" w:cs="Times New Roman"/>
        </w:rPr>
        <w:t>Če katerokoli od določil sporazuma je ali postane neveljavno, to ne vpliva na ostala določila sporazuma. Neveljavno določilo se nadomesti z veljavnim, ki mora čim bolj ustrezati namenu, ki ga je želelo doseči neveljavno.</w:t>
      </w:r>
    </w:p>
    <w:p w14:paraId="04BB572B" w14:textId="3A095984" w:rsidR="00FE615B" w:rsidRDefault="00A62AFA" w:rsidP="00A62AFA">
      <w:pPr>
        <w:numPr>
          <w:ilvl w:val="0"/>
          <w:numId w:val="9"/>
        </w:numPr>
        <w:spacing w:after="0" w:line="240" w:lineRule="auto"/>
        <w:jc w:val="center"/>
        <w:rPr>
          <w:rFonts w:ascii="Times New Roman" w:hAnsi="Times New Roman" w:cs="Times New Roman"/>
        </w:rPr>
      </w:pPr>
      <w:r>
        <w:rPr>
          <w:rFonts w:ascii="Times New Roman" w:hAnsi="Times New Roman" w:cs="Times New Roman"/>
        </w:rPr>
        <w:t>č</w:t>
      </w:r>
      <w:r w:rsidR="00FE615B" w:rsidRPr="00937DB7">
        <w:rPr>
          <w:rFonts w:ascii="Times New Roman" w:hAnsi="Times New Roman" w:cs="Times New Roman"/>
        </w:rPr>
        <w:t>len</w:t>
      </w:r>
    </w:p>
    <w:p w14:paraId="5F21FBBD" w14:textId="77777777" w:rsidR="00A62AFA" w:rsidRPr="00A62AFA" w:rsidRDefault="00A62AFA" w:rsidP="00A62AFA">
      <w:pPr>
        <w:spacing w:after="0" w:line="240" w:lineRule="auto"/>
        <w:ind w:left="360"/>
        <w:rPr>
          <w:rFonts w:ascii="Times New Roman" w:hAnsi="Times New Roman" w:cs="Times New Roman"/>
        </w:rPr>
      </w:pPr>
    </w:p>
    <w:p w14:paraId="37E68FFB" w14:textId="721C21D6" w:rsidR="00FE615B" w:rsidRPr="00937DB7" w:rsidRDefault="00FE615B" w:rsidP="00937DB7">
      <w:pPr>
        <w:jc w:val="both"/>
        <w:rPr>
          <w:rFonts w:ascii="Times New Roman" w:hAnsi="Times New Roman" w:cs="Times New Roman"/>
        </w:rPr>
      </w:pPr>
      <w:bookmarkStart w:id="9" w:name="_Hlk196306872"/>
      <w:r w:rsidRPr="00937DB7">
        <w:rPr>
          <w:rFonts w:ascii="Times New Roman" w:hAnsi="Times New Roman" w:cs="Times New Roman"/>
        </w:rPr>
        <w:t xml:space="preserve">Pogodbeni stranki bosta pri tolmačenju posameznih določb sporazuma ter za ostala razmerja in vprašanja, ki niso urejena med strankama po tem sporazumu, uporabljali dokumentacijo za izvedbo javnega naročila in </w:t>
      </w:r>
      <w:r w:rsidRPr="00937DB7">
        <w:rPr>
          <w:rFonts w:ascii="Times New Roman" w:eastAsia="Calibri" w:hAnsi="Times New Roman" w:cs="Times New Roman"/>
        </w:rPr>
        <w:t xml:space="preserve">Zakon o javnem naročanju (Uradni list RS, št. 91/15, 14/18, 121/21, 10/22, 74/22 – </w:t>
      </w:r>
      <w:proofErr w:type="spellStart"/>
      <w:r w:rsidRPr="00937DB7">
        <w:rPr>
          <w:rFonts w:ascii="Times New Roman" w:eastAsia="Calibri" w:hAnsi="Times New Roman" w:cs="Times New Roman"/>
        </w:rPr>
        <w:t>odl</w:t>
      </w:r>
      <w:proofErr w:type="spellEnd"/>
      <w:r w:rsidRPr="00937DB7">
        <w:rPr>
          <w:rFonts w:ascii="Times New Roman" w:eastAsia="Calibri" w:hAnsi="Times New Roman" w:cs="Times New Roman"/>
        </w:rPr>
        <w:t xml:space="preserve">. US in 100/22 – ZNUZSZS, 28/23 in 88/23 – ZOPNN-F; v nadaljnjem besedilu: ZJN-3) </w:t>
      </w:r>
      <w:r w:rsidRPr="00937DB7">
        <w:rPr>
          <w:rFonts w:ascii="Times New Roman" w:hAnsi="Times New Roman" w:cs="Times New Roman"/>
        </w:rPr>
        <w:t xml:space="preserve">v delu, ki ga ta zakon ne ureja, pa se dogovorita, da bosta uporabljali Obligacijski zakonik (Uradni list RS, št. 97/07 – uradno prečiščeno besedilo, 64/16 – </w:t>
      </w:r>
      <w:proofErr w:type="spellStart"/>
      <w:r w:rsidRPr="00937DB7">
        <w:rPr>
          <w:rFonts w:ascii="Times New Roman" w:hAnsi="Times New Roman" w:cs="Times New Roman"/>
        </w:rPr>
        <w:t>odl</w:t>
      </w:r>
      <w:proofErr w:type="spellEnd"/>
      <w:r w:rsidRPr="00937DB7">
        <w:rPr>
          <w:rFonts w:ascii="Times New Roman" w:hAnsi="Times New Roman" w:cs="Times New Roman"/>
        </w:rPr>
        <w:t>. US in 20/18 – OROZ631).</w:t>
      </w:r>
      <w:bookmarkEnd w:id="9"/>
    </w:p>
    <w:p w14:paraId="232E50D9" w14:textId="77777777" w:rsidR="00FE615B" w:rsidRPr="00937DB7" w:rsidRDefault="00FE615B" w:rsidP="006B5BD0">
      <w:pPr>
        <w:numPr>
          <w:ilvl w:val="0"/>
          <w:numId w:val="9"/>
        </w:numPr>
        <w:spacing w:after="0" w:line="240" w:lineRule="auto"/>
        <w:jc w:val="center"/>
        <w:rPr>
          <w:rFonts w:ascii="Times New Roman" w:hAnsi="Times New Roman" w:cs="Times New Roman"/>
        </w:rPr>
      </w:pPr>
      <w:r w:rsidRPr="00937DB7">
        <w:rPr>
          <w:rFonts w:ascii="Times New Roman" w:hAnsi="Times New Roman" w:cs="Times New Roman"/>
        </w:rPr>
        <w:t>člen</w:t>
      </w:r>
    </w:p>
    <w:p w14:paraId="42E0654E" w14:textId="77777777" w:rsidR="00FE615B" w:rsidRPr="00937DB7" w:rsidRDefault="00FE615B" w:rsidP="00937DB7">
      <w:pPr>
        <w:jc w:val="both"/>
        <w:rPr>
          <w:rFonts w:ascii="Times New Roman" w:hAnsi="Times New Roman" w:cs="Times New Roman"/>
        </w:rPr>
      </w:pPr>
    </w:p>
    <w:p w14:paraId="1FB2B997" w14:textId="3A393057" w:rsidR="00FE615B" w:rsidRPr="00937DB7" w:rsidRDefault="00FE615B" w:rsidP="00937DB7">
      <w:pPr>
        <w:jc w:val="both"/>
        <w:rPr>
          <w:rFonts w:ascii="Times New Roman" w:hAnsi="Times New Roman" w:cs="Times New Roman"/>
          <w:highlight w:val="yellow"/>
        </w:rPr>
      </w:pPr>
      <w:r w:rsidRPr="00937DB7">
        <w:rPr>
          <w:rFonts w:ascii="Times New Roman" w:hAnsi="Times New Roman" w:cs="Times New Roman"/>
        </w:rPr>
        <w:t>Podpisniki sporazuma se zavezujejo, da bodo morebitne spore reševali sporazumno. V kolikor to ne bo mogoče, spore rešuje stvarno pristojno sodišče v Ljubljani.</w:t>
      </w:r>
    </w:p>
    <w:p w14:paraId="26869B9E" w14:textId="77777777" w:rsidR="00FE615B" w:rsidRPr="00937DB7" w:rsidRDefault="00FE615B" w:rsidP="006B5BD0">
      <w:pPr>
        <w:numPr>
          <w:ilvl w:val="0"/>
          <w:numId w:val="9"/>
        </w:numPr>
        <w:spacing w:after="0" w:line="240" w:lineRule="auto"/>
        <w:jc w:val="center"/>
        <w:rPr>
          <w:rFonts w:ascii="Times New Roman" w:hAnsi="Times New Roman" w:cs="Times New Roman"/>
        </w:rPr>
      </w:pPr>
      <w:r w:rsidRPr="00937DB7">
        <w:rPr>
          <w:rFonts w:ascii="Times New Roman" w:hAnsi="Times New Roman" w:cs="Times New Roman"/>
        </w:rPr>
        <w:t>člen</w:t>
      </w:r>
    </w:p>
    <w:p w14:paraId="150CB400" w14:textId="77777777" w:rsidR="00FE615B" w:rsidRPr="00937DB7" w:rsidRDefault="00FE615B" w:rsidP="00937DB7">
      <w:pPr>
        <w:jc w:val="both"/>
        <w:rPr>
          <w:rFonts w:ascii="Times New Roman" w:hAnsi="Times New Roman" w:cs="Times New Roman"/>
        </w:rPr>
      </w:pPr>
    </w:p>
    <w:p w14:paraId="03E3C3BD" w14:textId="734ACE03" w:rsidR="00FE615B" w:rsidRPr="006B5BD0" w:rsidRDefault="00FE615B" w:rsidP="00937DB7">
      <w:pPr>
        <w:jc w:val="both"/>
        <w:rPr>
          <w:rFonts w:ascii="Times New Roman" w:hAnsi="Times New Roman" w:cs="Times New Roman"/>
          <w:i/>
          <w:iCs/>
        </w:rPr>
      </w:pPr>
      <w:bookmarkStart w:id="10" w:name="_Hlk71012493"/>
      <w:r w:rsidRPr="00937DB7">
        <w:rPr>
          <w:rFonts w:ascii="Times New Roman" w:hAnsi="Times New Roman" w:cs="Times New Roman"/>
        </w:rPr>
        <w:t xml:space="preserve">Stranki tega sporazuma sta sporazumni, da začne sporazum veljati z dnem obojestranskega podpisa sporazuma, uporablja pa se za obdobje </w:t>
      </w:r>
      <w:r w:rsidR="006B5BD0">
        <w:rPr>
          <w:rFonts w:ascii="Times New Roman" w:hAnsi="Times New Roman" w:cs="Times New Roman"/>
        </w:rPr>
        <w:t>24</w:t>
      </w:r>
      <w:r w:rsidRPr="00937DB7">
        <w:rPr>
          <w:rFonts w:ascii="Times New Roman" w:hAnsi="Times New Roman" w:cs="Times New Roman"/>
        </w:rPr>
        <w:t xml:space="preserve"> (</w:t>
      </w:r>
      <w:r w:rsidR="006B5BD0">
        <w:rPr>
          <w:rFonts w:ascii="Times New Roman" w:hAnsi="Times New Roman" w:cs="Times New Roman"/>
        </w:rPr>
        <w:t>štiriindvajset</w:t>
      </w:r>
      <w:r w:rsidRPr="00937DB7">
        <w:rPr>
          <w:rFonts w:ascii="Times New Roman" w:hAnsi="Times New Roman" w:cs="Times New Roman"/>
        </w:rPr>
        <w:t xml:space="preserve">) mesecev, in sicer od 1. </w:t>
      </w:r>
      <w:r w:rsidR="006B5BD0">
        <w:rPr>
          <w:rFonts w:ascii="Times New Roman" w:hAnsi="Times New Roman" w:cs="Times New Roman"/>
        </w:rPr>
        <w:t xml:space="preserve">9. 2025 </w:t>
      </w:r>
      <w:r w:rsidRPr="00937DB7">
        <w:rPr>
          <w:rFonts w:ascii="Times New Roman" w:hAnsi="Times New Roman" w:cs="Times New Roman"/>
        </w:rPr>
        <w:t xml:space="preserve">do 31. </w:t>
      </w:r>
      <w:r w:rsidR="006B5BD0">
        <w:rPr>
          <w:rFonts w:ascii="Times New Roman" w:hAnsi="Times New Roman" w:cs="Times New Roman"/>
        </w:rPr>
        <w:t>08</w:t>
      </w:r>
      <w:r w:rsidRPr="00937DB7">
        <w:rPr>
          <w:rFonts w:ascii="Times New Roman" w:hAnsi="Times New Roman" w:cs="Times New Roman"/>
        </w:rPr>
        <w:t>. 202</w:t>
      </w:r>
      <w:r w:rsidR="006B5BD0">
        <w:rPr>
          <w:rFonts w:ascii="Times New Roman" w:hAnsi="Times New Roman" w:cs="Times New Roman"/>
        </w:rPr>
        <w:t>7</w:t>
      </w:r>
      <w:r w:rsidRPr="00937DB7">
        <w:rPr>
          <w:rFonts w:ascii="Times New Roman" w:hAnsi="Times New Roman" w:cs="Times New Roman"/>
        </w:rPr>
        <w:t>.</w:t>
      </w:r>
      <w:bookmarkEnd w:id="10"/>
    </w:p>
    <w:p w14:paraId="53D8E620" w14:textId="77777777" w:rsidR="00FE615B" w:rsidRPr="00937DB7" w:rsidRDefault="00FE615B" w:rsidP="006B5BD0">
      <w:pPr>
        <w:numPr>
          <w:ilvl w:val="0"/>
          <w:numId w:val="9"/>
        </w:numPr>
        <w:spacing w:after="0" w:line="240" w:lineRule="auto"/>
        <w:jc w:val="center"/>
        <w:rPr>
          <w:rFonts w:ascii="Times New Roman" w:hAnsi="Times New Roman" w:cs="Times New Roman"/>
        </w:rPr>
      </w:pPr>
      <w:r w:rsidRPr="00937DB7">
        <w:rPr>
          <w:rFonts w:ascii="Times New Roman" w:hAnsi="Times New Roman" w:cs="Times New Roman"/>
        </w:rPr>
        <w:t>člen</w:t>
      </w:r>
    </w:p>
    <w:p w14:paraId="430149DE" w14:textId="77777777" w:rsidR="00FE615B" w:rsidRPr="00937DB7" w:rsidRDefault="00FE615B" w:rsidP="00937DB7">
      <w:pPr>
        <w:ind w:left="720"/>
        <w:jc w:val="both"/>
        <w:rPr>
          <w:rFonts w:ascii="Times New Roman" w:hAnsi="Times New Roman" w:cs="Times New Roman"/>
        </w:rPr>
      </w:pPr>
    </w:p>
    <w:p w14:paraId="237BA73C" w14:textId="77777777" w:rsidR="00FE615B" w:rsidRPr="00937DB7" w:rsidRDefault="00FE615B" w:rsidP="00937DB7">
      <w:pPr>
        <w:jc w:val="both"/>
        <w:rPr>
          <w:rFonts w:ascii="Times New Roman" w:eastAsia="Calibri" w:hAnsi="Times New Roman" w:cs="Times New Roman"/>
        </w:rPr>
      </w:pPr>
      <w:r w:rsidRPr="00937DB7">
        <w:rPr>
          <w:rFonts w:ascii="Times New Roman" w:eastAsia="Calibri" w:hAnsi="Times New Roman" w:cs="Times New Roman"/>
        </w:rPr>
        <w:t>Ta sporazum je sklenjen pod razveznim pogojem, ki se uresniči v primeru izpolnitve ene od naslednjih okoliščin:</w:t>
      </w:r>
    </w:p>
    <w:p w14:paraId="59CB7D9D" w14:textId="77777777" w:rsidR="00FE615B" w:rsidRPr="00937DB7" w:rsidRDefault="00FE615B" w:rsidP="00937DB7">
      <w:pPr>
        <w:numPr>
          <w:ilvl w:val="0"/>
          <w:numId w:val="20"/>
        </w:numPr>
        <w:spacing w:after="0" w:line="240" w:lineRule="auto"/>
        <w:contextualSpacing/>
        <w:jc w:val="both"/>
        <w:rPr>
          <w:rFonts w:ascii="Times New Roman" w:eastAsia="Calibri" w:hAnsi="Times New Roman" w:cs="Times New Roman"/>
        </w:rPr>
      </w:pPr>
      <w:r w:rsidRPr="00937DB7">
        <w:rPr>
          <w:rFonts w:ascii="Times New Roman" w:eastAsia="Calibri" w:hAnsi="Times New Roman" w:cs="Times New Roman"/>
        </w:rPr>
        <w:t xml:space="preserve">če bo naročnik seznanjen, da je sodišče s pravnomočno odločitvijo ugotovilo kršitev obveznosti delovne, </w:t>
      </w:r>
      <w:proofErr w:type="spellStart"/>
      <w:r w:rsidRPr="00937DB7">
        <w:rPr>
          <w:rFonts w:ascii="Times New Roman" w:eastAsia="Calibri" w:hAnsi="Times New Roman" w:cs="Times New Roman"/>
        </w:rPr>
        <w:t>okoljske</w:t>
      </w:r>
      <w:proofErr w:type="spellEnd"/>
      <w:r w:rsidRPr="00937DB7">
        <w:rPr>
          <w:rFonts w:ascii="Times New Roman" w:eastAsia="Calibri" w:hAnsi="Times New Roman" w:cs="Times New Roman"/>
        </w:rPr>
        <w:t xml:space="preserve"> ali socialne zakonodaje s strani gospodarskega subjekta ali podizvajalca ali</w:t>
      </w:r>
    </w:p>
    <w:p w14:paraId="6E9EE18D" w14:textId="77777777" w:rsidR="00FE615B" w:rsidRPr="00937DB7" w:rsidRDefault="00FE615B" w:rsidP="00937DB7">
      <w:pPr>
        <w:numPr>
          <w:ilvl w:val="0"/>
          <w:numId w:val="20"/>
        </w:numPr>
        <w:spacing w:after="0" w:line="240" w:lineRule="auto"/>
        <w:contextualSpacing/>
        <w:jc w:val="both"/>
        <w:rPr>
          <w:rFonts w:ascii="Times New Roman" w:eastAsia="Calibri" w:hAnsi="Times New Roman" w:cs="Times New Roman"/>
        </w:rPr>
      </w:pPr>
      <w:r w:rsidRPr="00937DB7">
        <w:rPr>
          <w:rFonts w:ascii="Times New Roman" w:eastAsia="Calibri" w:hAnsi="Times New Roman" w:cs="Times New Roman"/>
        </w:rPr>
        <w:t>če bo naročnik seznanjen, da je pristojni državni organ pri gospodarskem subjektu ali podizvajalcu v času izvajanja pogodbe ugotovil najmanj dve kršitvi v zvezi s:</w:t>
      </w:r>
    </w:p>
    <w:p w14:paraId="603FBF2E" w14:textId="77777777" w:rsidR="00FE615B" w:rsidRPr="00937DB7" w:rsidRDefault="00FE615B" w:rsidP="00937DB7">
      <w:pPr>
        <w:numPr>
          <w:ilvl w:val="1"/>
          <w:numId w:val="20"/>
        </w:numPr>
        <w:spacing w:after="0" w:line="240" w:lineRule="auto"/>
        <w:contextualSpacing/>
        <w:jc w:val="both"/>
        <w:rPr>
          <w:rFonts w:ascii="Times New Roman" w:eastAsia="Calibri" w:hAnsi="Times New Roman" w:cs="Times New Roman"/>
        </w:rPr>
      </w:pPr>
      <w:r w:rsidRPr="00937DB7">
        <w:rPr>
          <w:rFonts w:ascii="Times New Roman" w:eastAsia="Calibri" w:hAnsi="Times New Roman" w:cs="Times New Roman"/>
        </w:rPr>
        <w:t>plačilom za delo,</w:t>
      </w:r>
    </w:p>
    <w:p w14:paraId="0896235A" w14:textId="77777777" w:rsidR="00FE615B" w:rsidRPr="00937DB7" w:rsidRDefault="00FE615B" w:rsidP="00937DB7">
      <w:pPr>
        <w:numPr>
          <w:ilvl w:val="1"/>
          <w:numId w:val="20"/>
        </w:numPr>
        <w:spacing w:after="0" w:line="240" w:lineRule="auto"/>
        <w:contextualSpacing/>
        <w:jc w:val="both"/>
        <w:rPr>
          <w:rFonts w:ascii="Times New Roman" w:eastAsia="Calibri" w:hAnsi="Times New Roman" w:cs="Times New Roman"/>
        </w:rPr>
      </w:pPr>
      <w:r w:rsidRPr="00937DB7">
        <w:rPr>
          <w:rFonts w:ascii="Times New Roman" w:eastAsia="Calibri" w:hAnsi="Times New Roman" w:cs="Times New Roman"/>
        </w:rPr>
        <w:t>delovnim časom,</w:t>
      </w:r>
    </w:p>
    <w:p w14:paraId="02D6ECCB" w14:textId="77777777" w:rsidR="00FE615B" w:rsidRPr="00937DB7" w:rsidRDefault="00FE615B" w:rsidP="00937DB7">
      <w:pPr>
        <w:numPr>
          <w:ilvl w:val="1"/>
          <w:numId w:val="20"/>
        </w:numPr>
        <w:spacing w:after="0" w:line="240" w:lineRule="auto"/>
        <w:contextualSpacing/>
        <w:jc w:val="both"/>
        <w:rPr>
          <w:rFonts w:ascii="Times New Roman" w:eastAsia="Calibri" w:hAnsi="Times New Roman" w:cs="Times New Roman"/>
        </w:rPr>
      </w:pPr>
      <w:r w:rsidRPr="00937DB7">
        <w:rPr>
          <w:rFonts w:ascii="Times New Roman" w:eastAsia="Calibri" w:hAnsi="Times New Roman" w:cs="Times New Roman"/>
        </w:rPr>
        <w:t>počitki,</w:t>
      </w:r>
    </w:p>
    <w:p w14:paraId="0A46EAF6" w14:textId="77777777" w:rsidR="00FE615B" w:rsidRPr="00937DB7" w:rsidRDefault="00FE615B" w:rsidP="00937DB7">
      <w:pPr>
        <w:numPr>
          <w:ilvl w:val="1"/>
          <w:numId w:val="20"/>
        </w:numPr>
        <w:spacing w:after="0" w:line="240" w:lineRule="auto"/>
        <w:contextualSpacing/>
        <w:jc w:val="both"/>
        <w:rPr>
          <w:rFonts w:ascii="Times New Roman" w:eastAsia="Calibri" w:hAnsi="Times New Roman" w:cs="Times New Roman"/>
        </w:rPr>
      </w:pPr>
      <w:r w:rsidRPr="00937DB7">
        <w:rPr>
          <w:rFonts w:ascii="Times New Roman" w:eastAsia="Calibri" w:hAnsi="Times New Roman" w:cs="Times New Roman"/>
        </w:rPr>
        <w:t>opravljanjem dela na podlagi pogodb civilnega prava kljub obstoju elementov delovnega razmerja ali v zvezi z zaposlovanjem na črno</w:t>
      </w:r>
    </w:p>
    <w:p w14:paraId="5999B5A9" w14:textId="67BAACFB" w:rsidR="00FE615B" w:rsidRPr="00937DB7" w:rsidRDefault="00FE615B" w:rsidP="006B5BD0">
      <w:pPr>
        <w:jc w:val="both"/>
        <w:rPr>
          <w:rFonts w:ascii="Times New Roman" w:eastAsia="Calibri" w:hAnsi="Times New Roman" w:cs="Times New Roman"/>
        </w:rPr>
      </w:pPr>
      <w:r w:rsidRPr="00937DB7">
        <w:rPr>
          <w:rFonts w:ascii="Times New Roman" w:eastAsia="Calibri" w:hAnsi="Times New Roman" w:cs="Times New Roman"/>
        </w:rPr>
        <w:t>in za kateri mu je bila s pravnomočno odločitvijo ali več pravnomočnimi odločitvami izrečena globa za prekršek.</w:t>
      </w:r>
    </w:p>
    <w:p w14:paraId="0298FDF9" w14:textId="62FB2E9F" w:rsidR="00FE615B" w:rsidRPr="00937DB7" w:rsidRDefault="00FE615B" w:rsidP="006B5BD0">
      <w:pPr>
        <w:jc w:val="both"/>
        <w:rPr>
          <w:rFonts w:ascii="Times New Roman" w:eastAsia="Calibri" w:hAnsi="Times New Roman" w:cs="Times New Roman"/>
        </w:rPr>
      </w:pPr>
      <w:r w:rsidRPr="00937DB7">
        <w:rPr>
          <w:rFonts w:ascii="Times New Roman" w:eastAsia="Calibri" w:hAnsi="Times New Roman" w:cs="Times New Roman"/>
        </w:rPr>
        <w:t>V primeru seznanitve naročnika s kršitvijo bo naročnik o tem obvestil izvajalca v desetih dneh.</w:t>
      </w:r>
    </w:p>
    <w:p w14:paraId="2750EE89" w14:textId="79DD81E5" w:rsidR="00FE615B" w:rsidRPr="006B5BD0" w:rsidRDefault="00FE615B" w:rsidP="006B5BD0">
      <w:pPr>
        <w:jc w:val="both"/>
        <w:rPr>
          <w:rFonts w:ascii="Times New Roman" w:eastAsia="Calibri" w:hAnsi="Times New Roman" w:cs="Times New Roman"/>
          <w:iCs/>
        </w:rPr>
      </w:pPr>
      <w:r w:rsidRPr="00937DB7">
        <w:rPr>
          <w:rFonts w:ascii="Times New Roman" w:eastAsia="Calibri" w:hAnsi="Times New Roman" w:cs="Times New Roman"/>
        </w:rPr>
        <w:t>Gospodarski subjekt lahko v roku, ki ga bo določil naročnik, ki pa ne sme biti daljši kot 15 dni, predloži dokaze, da je sprejel zadostne ukrepe, s katerimi lahko dokaže svojo zanesljivost kljub obstoju kršitev. Če obstaja kršitev pri podizvajalcu, lahko gospodarski subjekt  v istem roku predloži dokaze, da je podizvajalec sprejel zadostne ukrepe, s katerimi lahko dokaže svojo zanesljivost kljub obstoju kršitev. Če gospodarski subjekt ne bo predložil dokazov za podizvajalca ali če jih bo, pa bo naročnik oceni, da ti ukrepi ne zadoščajo, lahko gospodarski subjekt zamenja podizvajalca v roku, ki ga bo določil naročnik in ne sme biti daljši od 15 dni v skladu s 94. členom</w:t>
      </w:r>
      <w:r w:rsidRPr="00937DB7">
        <w:rPr>
          <w:rFonts w:ascii="Times New Roman" w:eastAsia="Calibri" w:hAnsi="Times New Roman" w:cs="Times New Roman"/>
          <w:i/>
        </w:rPr>
        <w:t xml:space="preserve"> </w:t>
      </w:r>
      <w:r w:rsidRPr="00937DB7">
        <w:rPr>
          <w:rFonts w:ascii="Times New Roman" w:eastAsia="Calibri" w:hAnsi="Times New Roman" w:cs="Times New Roman"/>
          <w:iCs/>
        </w:rPr>
        <w:t>ZJN-3</w:t>
      </w:r>
      <w:r w:rsidRPr="00937DB7">
        <w:rPr>
          <w:rFonts w:ascii="Times New Roman" w:eastAsia="Calibri" w:hAnsi="Times New Roman" w:cs="Times New Roman"/>
        </w:rPr>
        <w:t xml:space="preserve"> ali sam prevzame del, ki ga je oddal v </w:t>
      </w:r>
      <w:proofErr w:type="spellStart"/>
      <w:r w:rsidRPr="00937DB7">
        <w:rPr>
          <w:rFonts w:ascii="Times New Roman" w:eastAsia="Calibri" w:hAnsi="Times New Roman" w:cs="Times New Roman"/>
        </w:rPr>
        <w:t>podizvajanje</w:t>
      </w:r>
      <w:proofErr w:type="spellEnd"/>
      <w:r w:rsidRPr="00937DB7">
        <w:rPr>
          <w:rFonts w:ascii="Times New Roman" w:eastAsia="Calibri" w:hAnsi="Times New Roman" w:cs="Times New Roman"/>
        </w:rPr>
        <w:t xml:space="preserve"> temu podizvajalcu, če ta zamenjava ali prevzem ne pomeni bistvene spremembe sporazuma. Če gospodarski subjekt ne bo predložil dokazov zase ali za podizvajalca ali če jih bo, pa bo </w:t>
      </w:r>
      <w:r w:rsidRPr="00937DB7">
        <w:rPr>
          <w:rFonts w:ascii="Times New Roman" w:eastAsia="Calibri" w:hAnsi="Times New Roman" w:cs="Times New Roman"/>
        </w:rPr>
        <w:lastRenderedPageBreak/>
        <w:t>naročnik ocenil, da ti ukrepi ne zadoščajo, ali če gospodarski subjekt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w:t>
      </w:r>
    </w:p>
    <w:p w14:paraId="1A64336D" w14:textId="7D8E998C" w:rsidR="00FE615B" w:rsidRPr="00937DB7" w:rsidRDefault="00FE615B" w:rsidP="006B5BD0">
      <w:pPr>
        <w:jc w:val="both"/>
        <w:rPr>
          <w:rFonts w:ascii="Times New Roman" w:eastAsia="Calibri" w:hAnsi="Times New Roman" w:cs="Times New Roman"/>
        </w:rPr>
      </w:pPr>
      <w:r w:rsidRPr="00937DB7">
        <w:rPr>
          <w:rFonts w:ascii="Times New Roman" w:eastAsia="Calibri" w:hAnsi="Times New Roman" w:cs="Times New Roman"/>
        </w:rPr>
        <w:t xml:space="preserve">V primeru izpolnitve razveznega pogoja se šteje, da je sporazum za ta gospodarski subjekt razvezan z dnem sklenitve novega sporazuma o izvedbi javnega naročila za predmetno naročilo. O datumu sklenitve novega sporazuma bo naročnik obvestil gospodarski subjekt. </w:t>
      </w:r>
    </w:p>
    <w:p w14:paraId="37878EB7" w14:textId="6604F97B" w:rsidR="00FE615B" w:rsidRPr="006B5BD0" w:rsidRDefault="00FE615B" w:rsidP="00937DB7">
      <w:pPr>
        <w:jc w:val="both"/>
        <w:rPr>
          <w:rFonts w:ascii="Times New Roman" w:eastAsia="Calibri" w:hAnsi="Times New Roman" w:cs="Times New Roman"/>
        </w:rPr>
      </w:pPr>
      <w:r w:rsidRPr="00937DB7">
        <w:rPr>
          <w:rFonts w:ascii="Times New Roman" w:eastAsia="Calibri" w:hAnsi="Times New Roman" w:cs="Times New Roman"/>
        </w:rPr>
        <w:t>Če naročnik v 60 dneh od seznanitve s kršitvijo ne začne novega postopka javnega naročila, se šteje, da je sporazum razvezan šestdeseti dan od seznanitve s kršitvijo.</w:t>
      </w:r>
    </w:p>
    <w:p w14:paraId="23A141D2" w14:textId="676F08C8" w:rsidR="00FE615B" w:rsidRDefault="006B5BD0" w:rsidP="006B5BD0">
      <w:pPr>
        <w:numPr>
          <w:ilvl w:val="0"/>
          <w:numId w:val="9"/>
        </w:numPr>
        <w:spacing w:after="0" w:line="240" w:lineRule="auto"/>
        <w:jc w:val="center"/>
        <w:rPr>
          <w:rFonts w:ascii="Times New Roman" w:hAnsi="Times New Roman" w:cs="Times New Roman"/>
        </w:rPr>
      </w:pPr>
      <w:r w:rsidRPr="00937DB7">
        <w:rPr>
          <w:rFonts w:ascii="Times New Roman" w:hAnsi="Times New Roman" w:cs="Times New Roman"/>
        </w:rPr>
        <w:t>Č</w:t>
      </w:r>
      <w:r w:rsidR="00FE615B" w:rsidRPr="00937DB7">
        <w:rPr>
          <w:rFonts w:ascii="Times New Roman" w:hAnsi="Times New Roman" w:cs="Times New Roman"/>
        </w:rPr>
        <w:t>len</w:t>
      </w:r>
    </w:p>
    <w:p w14:paraId="59303A76" w14:textId="77777777" w:rsidR="006B5BD0" w:rsidRPr="006B5BD0" w:rsidRDefault="006B5BD0" w:rsidP="006B5BD0">
      <w:pPr>
        <w:spacing w:after="0" w:line="240" w:lineRule="auto"/>
        <w:ind w:left="720"/>
        <w:rPr>
          <w:rFonts w:ascii="Times New Roman" w:hAnsi="Times New Roman" w:cs="Times New Roman"/>
        </w:rPr>
      </w:pPr>
    </w:p>
    <w:p w14:paraId="7C66CD08" w14:textId="77777777" w:rsidR="00FE615B" w:rsidRPr="00937DB7" w:rsidRDefault="00FE615B" w:rsidP="00937DB7">
      <w:pPr>
        <w:jc w:val="both"/>
        <w:rPr>
          <w:rFonts w:ascii="Times New Roman" w:hAnsi="Times New Roman" w:cs="Times New Roman"/>
        </w:rPr>
      </w:pPr>
      <w:r w:rsidRPr="00937DB7">
        <w:rPr>
          <w:rFonts w:ascii="Times New Roman" w:hAnsi="Times New Roman" w:cs="Times New Roman"/>
        </w:rPr>
        <w:t>V primeru bistvenih ali ponavljajočih se kršitev določil sporazuma lahko odstopi od sporazuma katerakoli od pogodbenih strank. Odstopni rok je v tem primeru 30 dni. Rok začne teči naslednji dan od dneva, ko je pogodbena stranka prejela odstop. V primeru uveljavljanja skrajšanega odpovednega roka morata stranki predhodno pisno opozoriti na bistvene ali ponavljajoče se kršitve s 15 (petnajst) dnevnim rokom za odpravo pomanjkljivosti</w:t>
      </w:r>
    </w:p>
    <w:p w14:paraId="0ED4B182" w14:textId="77777777" w:rsidR="00FE615B" w:rsidRPr="00937DB7" w:rsidRDefault="00FE615B" w:rsidP="006B5BD0">
      <w:pPr>
        <w:numPr>
          <w:ilvl w:val="0"/>
          <w:numId w:val="9"/>
        </w:numPr>
        <w:spacing w:after="0" w:line="240" w:lineRule="auto"/>
        <w:jc w:val="center"/>
        <w:rPr>
          <w:rFonts w:ascii="Times New Roman" w:hAnsi="Times New Roman" w:cs="Times New Roman"/>
        </w:rPr>
      </w:pPr>
      <w:r w:rsidRPr="00937DB7">
        <w:rPr>
          <w:rFonts w:ascii="Times New Roman" w:hAnsi="Times New Roman" w:cs="Times New Roman"/>
        </w:rPr>
        <w:t>člen</w:t>
      </w:r>
    </w:p>
    <w:p w14:paraId="769502DB" w14:textId="77777777" w:rsidR="00FE615B" w:rsidRPr="00937DB7" w:rsidRDefault="00FE615B" w:rsidP="00937DB7">
      <w:pPr>
        <w:jc w:val="both"/>
        <w:rPr>
          <w:rFonts w:ascii="Times New Roman" w:hAnsi="Times New Roman" w:cs="Times New Roman"/>
        </w:rPr>
      </w:pPr>
    </w:p>
    <w:p w14:paraId="4D9B70A3" w14:textId="77777777" w:rsidR="00FE615B" w:rsidRPr="00937DB7" w:rsidRDefault="00FE615B" w:rsidP="00937DB7">
      <w:pPr>
        <w:jc w:val="both"/>
        <w:rPr>
          <w:rFonts w:ascii="Times New Roman" w:hAnsi="Times New Roman" w:cs="Times New Roman"/>
        </w:rPr>
      </w:pPr>
      <w:r w:rsidRPr="00937DB7">
        <w:rPr>
          <w:rFonts w:ascii="Times New Roman" w:hAnsi="Times New Roman" w:cs="Times New Roman"/>
        </w:rPr>
        <w:t>Med veljavnostjo tega sporazuma lahko naročnik ne glede na določbe zakona, ki ureja obligacijska razmerja, odstopi od sporazuma v naslednjih okoliščinah:</w:t>
      </w:r>
    </w:p>
    <w:p w14:paraId="5F3CF867" w14:textId="77777777" w:rsidR="00FE615B" w:rsidRPr="00937DB7" w:rsidRDefault="00FE615B" w:rsidP="00937DB7">
      <w:pPr>
        <w:numPr>
          <w:ilvl w:val="0"/>
          <w:numId w:val="21"/>
        </w:numPr>
        <w:spacing w:after="0" w:line="240" w:lineRule="auto"/>
        <w:jc w:val="both"/>
        <w:rPr>
          <w:rFonts w:ascii="Times New Roman" w:hAnsi="Times New Roman" w:cs="Times New Roman"/>
        </w:rPr>
      </w:pPr>
      <w:r w:rsidRPr="00937DB7">
        <w:rPr>
          <w:rFonts w:ascii="Times New Roman" w:hAnsi="Times New Roman" w:cs="Times New Roman"/>
        </w:rPr>
        <w:t>javno naročilo je bilo bistveno spremenjeno, kar terja nov postopek javnega naročanja,</w:t>
      </w:r>
    </w:p>
    <w:p w14:paraId="4112636E" w14:textId="77777777" w:rsidR="00FE615B" w:rsidRPr="00937DB7" w:rsidRDefault="00FE615B" w:rsidP="00937DB7">
      <w:pPr>
        <w:numPr>
          <w:ilvl w:val="0"/>
          <w:numId w:val="21"/>
        </w:numPr>
        <w:spacing w:after="0" w:line="240" w:lineRule="auto"/>
        <w:jc w:val="both"/>
        <w:rPr>
          <w:rFonts w:ascii="Times New Roman" w:hAnsi="Times New Roman" w:cs="Times New Roman"/>
        </w:rPr>
      </w:pPr>
      <w:r w:rsidRPr="00937DB7">
        <w:rPr>
          <w:rFonts w:ascii="Times New Roman" w:hAnsi="Times New Roman" w:cs="Times New Roman"/>
        </w:rPr>
        <w:t>v času oddaje javnega naročila je bil gospodarski subjekt v enem od položajev, zaradi katerega bi ga naročnik moral izključiti iz postopka javnega naročanja, pa s tem dejstvom naročnik ni bil seznanjen v postopku javnega naročanja,</w:t>
      </w:r>
    </w:p>
    <w:p w14:paraId="797D4EE5" w14:textId="77777777" w:rsidR="00FE615B" w:rsidRPr="00937DB7" w:rsidRDefault="00FE615B" w:rsidP="00937DB7">
      <w:pPr>
        <w:numPr>
          <w:ilvl w:val="0"/>
          <w:numId w:val="21"/>
        </w:numPr>
        <w:spacing w:after="0" w:line="240" w:lineRule="auto"/>
        <w:jc w:val="both"/>
        <w:rPr>
          <w:rFonts w:ascii="Times New Roman" w:hAnsi="Times New Roman" w:cs="Times New Roman"/>
        </w:rPr>
      </w:pPr>
      <w:r w:rsidRPr="00937DB7">
        <w:rPr>
          <w:rFonts w:ascii="Times New Roman" w:hAnsi="Times New Roman" w:cs="Times New Roman"/>
        </w:rPr>
        <w:t>zaradi hudih kršitev obveznosti iz PEU, PDEU in tega zakona, ki jih je po postopku v skladu z 258. členom PDEU ugotovilo Sodišče Evropske unije, javno naročilo ne bi smelo biti oddano dobavitelju.</w:t>
      </w:r>
    </w:p>
    <w:p w14:paraId="5748A286" w14:textId="77777777" w:rsidR="00FE615B" w:rsidRPr="00937DB7" w:rsidRDefault="00FE615B" w:rsidP="00937DB7">
      <w:pPr>
        <w:ind w:left="720"/>
        <w:jc w:val="both"/>
        <w:rPr>
          <w:rFonts w:ascii="Times New Roman" w:hAnsi="Times New Roman" w:cs="Times New Roman"/>
        </w:rPr>
      </w:pPr>
    </w:p>
    <w:p w14:paraId="5EF56905" w14:textId="2077DF3E" w:rsidR="00FE615B" w:rsidRPr="00937DB7" w:rsidRDefault="00FE615B" w:rsidP="00937DB7">
      <w:pPr>
        <w:jc w:val="both"/>
        <w:rPr>
          <w:rFonts w:ascii="Times New Roman" w:hAnsi="Times New Roman" w:cs="Times New Roman"/>
        </w:rPr>
      </w:pPr>
      <w:r w:rsidRPr="00937DB7">
        <w:rPr>
          <w:rFonts w:ascii="Times New Roman" w:hAnsi="Times New Roman" w:cs="Times New Roman"/>
        </w:rPr>
        <w:t>Odstop učinkuje z dnem, ko gospodarski subjekt prejme pisno izjavo naročnika o odstopu.</w:t>
      </w:r>
    </w:p>
    <w:p w14:paraId="0CE08C94" w14:textId="22AFF81E" w:rsidR="00FE615B" w:rsidRPr="00937DB7" w:rsidRDefault="00FE615B" w:rsidP="00937DB7">
      <w:pPr>
        <w:jc w:val="both"/>
        <w:rPr>
          <w:rFonts w:ascii="Times New Roman" w:hAnsi="Times New Roman" w:cs="Times New Roman"/>
        </w:rPr>
      </w:pPr>
      <w:r w:rsidRPr="00937DB7">
        <w:rPr>
          <w:rFonts w:ascii="Times New Roman" w:hAnsi="Times New Roman" w:cs="Times New Roman"/>
        </w:rPr>
        <w:t>Dobavitelj ima v primerih iz prvega odstavka tega člena pravico do plačila za dotlej kakovostno opravljene dobave, naročniku pa je, v primeru iz 2. in 3. alineje, dolžan povrniti vso škodo, ki jo je zaradi tega utrpel, tudi razliko do morebitne višje cene, ki jo bo za predmetne storitve za preostanek pogodbenega obdobja plačal naročnik novemu dobavitelju.</w:t>
      </w:r>
    </w:p>
    <w:p w14:paraId="7DEE2CE1" w14:textId="68C0884C" w:rsidR="00FE615B" w:rsidRPr="00937DB7" w:rsidRDefault="00FE615B" w:rsidP="00937DB7">
      <w:pPr>
        <w:jc w:val="both"/>
        <w:rPr>
          <w:rFonts w:ascii="Times New Roman" w:hAnsi="Times New Roman" w:cs="Times New Roman"/>
        </w:rPr>
      </w:pPr>
      <w:r w:rsidRPr="00937DB7">
        <w:rPr>
          <w:rFonts w:ascii="Times New Roman" w:hAnsi="Times New Roman" w:cs="Times New Roman"/>
        </w:rPr>
        <w:t>Naročnik ne odgovarja za škodo, ki je ali bi iz gornjih razlogov utegnila nastati dobavitelju.</w:t>
      </w:r>
    </w:p>
    <w:p w14:paraId="353CAC00" w14:textId="77777777" w:rsidR="00FE615B" w:rsidRPr="00937DB7" w:rsidRDefault="00FE615B" w:rsidP="00937DB7">
      <w:pPr>
        <w:jc w:val="both"/>
        <w:rPr>
          <w:rFonts w:ascii="Times New Roman" w:hAnsi="Times New Roman" w:cs="Times New Roman"/>
        </w:rPr>
      </w:pPr>
      <w:r w:rsidRPr="00937DB7">
        <w:rPr>
          <w:rFonts w:ascii="Times New Roman" w:hAnsi="Times New Roman" w:cs="Times New Roman"/>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739F4401" w14:textId="77777777" w:rsidR="00FE615B" w:rsidRPr="00937DB7" w:rsidRDefault="00FE615B" w:rsidP="00937DB7">
      <w:pPr>
        <w:jc w:val="both"/>
        <w:rPr>
          <w:rFonts w:ascii="Times New Roman" w:hAnsi="Times New Roman" w:cs="Times New Roman"/>
        </w:rPr>
      </w:pPr>
    </w:p>
    <w:p w14:paraId="4000C98F" w14:textId="77777777" w:rsidR="00FE615B" w:rsidRPr="00937DB7" w:rsidRDefault="00FE615B" w:rsidP="006B5BD0">
      <w:pPr>
        <w:numPr>
          <w:ilvl w:val="0"/>
          <w:numId w:val="9"/>
        </w:numPr>
        <w:spacing w:after="0" w:line="240" w:lineRule="auto"/>
        <w:jc w:val="center"/>
        <w:rPr>
          <w:rFonts w:ascii="Times New Roman" w:hAnsi="Times New Roman" w:cs="Times New Roman"/>
        </w:rPr>
      </w:pPr>
      <w:r w:rsidRPr="00937DB7">
        <w:rPr>
          <w:rFonts w:ascii="Times New Roman" w:hAnsi="Times New Roman" w:cs="Times New Roman"/>
        </w:rPr>
        <w:t>člen</w:t>
      </w:r>
    </w:p>
    <w:p w14:paraId="569C508A" w14:textId="77777777" w:rsidR="00FE615B" w:rsidRPr="00937DB7" w:rsidRDefault="00FE615B" w:rsidP="00937DB7">
      <w:pPr>
        <w:jc w:val="both"/>
        <w:rPr>
          <w:rFonts w:ascii="Times New Roman" w:hAnsi="Times New Roman" w:cs="Times New Roman"/>
        </w:rPr>
      </w:pPr>
    </w:p>
    <w:p w14:paraId="45CAAA8E" w14:textId="77777777" w:rsidR="00FE615B" w:rsidRPr="00937DB7" w:rsidRDefault="00FE615B" w:rsidP="00937DB7">
      <w:pPr>
        <w:shd w:val="clear" w:color="auto" w:fill="FFFFFF"/>
        <w:ind w:left="11" w:right="17"/>
        <w:jc w:val="both"/>
        <w:rPr>
          <w:rFonts w:ascii="Times New Roman" w:hAnsi="Times New Roman" w:cs="Times New Roman"/>
        </w:rPr>
      </w:pPr>
      <w:r w:rsidRPr="00937DB7">
        <w:rPr>
          <w:rFonts w:ascii="Times New Roman" w:hAnsi="Times New Roman" w:cs="Times New Roman"/>
        </w:rPr>
        <w:t xml:space="preserve">Krovni okvirni sporazum je podpisan elektronsko. </w:t>
      </w:r>
    </w:p>
    <w:p w14:paraId="0AFDDD0F" w14:textId="77777777" w:rsidR="00FE615B" w:rsidRPr="00937DB7" w:rsidRDefault="00FE615B" w:rsidP="00937DB7">
      <w:pPr>
        <w:shd w:val="clear" w:color="auto" w:fill="FFFFFF"/>
        <w:ind w:left="11" w:right="17"/>
        <w:jc w:val="both"/>
        <w:rPr>
          <w:rFonts w:ascii="Times New Roman" w:hAnsi="Times New Roman" w:cs="Times New Roman"/>
        </w:rPr>
      </w:pPr>
    </w:p>
    <w:p w14:paraId="48164943" w14:textId="77777777" w:rsidR="00FE615B" w:rsidRPr="00937DB7" w:rsidRDefault="00FE615B" w:rsidP="00937DB7">
      <w:pPr>
        <w:shd w:val="clear" w:color="auto" w:fill="FFFFFF"/>
        <w:ind w:left="11" w:right="17"/>
        <w:jc w:val="both"/>
        <w:rPr>
          <w:rFonts w:ascii="Times New Roman" w:hAnsi="Times New Roman" w:cs="Times New Roman"/>
        </w:rPr>
      </w:pPr>
      <w:r w:rsidRPr="00937DB7">
        <w:rPr>
          <w:rFonts w:ascii="Times New Roman" w:hAnsi="Times New Roman" w:cs="Times New Roman"/>
          <w:i/>
          <w:iCs/>
        </w:rPr>
        <w:lastRenderedPageBreak/>
        <w:t>/V primeru, da bo krovni okvirni sporazum podpisan v fizični obliki, se besedilo tega člena spremeni: Ta sporazum je sklenjen v treh (3) enakih izvodih, od katerih prejme naročnik dva (2) in gospodarski subjekt  en (1) izvod.</w:t>
      </w:r>
    </w:p>
    <w:p w14:paraId="3F5B7610" w14:textId="77777777" w:rsidR="001E2BC2" w:rsidRPr="001E2BC2" w:rsidRDefault="001E2BC2" w:rsidP="001E2BC2">
      <w:pPr>
        <w:spacing w:before="10" w:after="120" w:line="240" w:lineRule="auto"/>
        <w:ind w:right="-3"/>
        <w:rPr>
          <w:rFonts w:ascii="Times New Roman" w:eastAsia="Times New Roman" w:hAnsi="Times New Roman" w:cs="Times New Roman"/>
          <w:lang w:eastAsia="sl-SI"/>
        </w:rPr>
      </w:pPr>
    </w:p>
    <w:p w14:paraId="32CD2B84" w14:textId="77777777" w:rsidR="001E2BC2" w:rsidRDefault="001E2BC2" w:rsidP="001E2BC2">
      <w:pPr>
        <w:tabs>
          <w:tab w:val="left" w:pos="7046"/>
        </w:tabs>
        <w:spacing w:after="12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Ljubljani,</w:t>
      </w:r>
      <w:r w:rsidRPr="001E2BC2">
        <w:rPr>
          <w:rFonts w:ascii="Times New Roman" w:eastAsia="Times New Roman" w:hAnsi="Times New Roman" w:cs="Times New Roman"/>
          <w:spacing w:val="-5"/>
          <w:lang w:eastAsia="sl-SI"/>
        </w:rPr>
        <w:t xml:space="preserve"> </w:t>
      </w:r>
      <w:r w:rsidRPr="001E2BC2">
        <w:rPr>
          <w:rFonts w:ascii="Times New Roman" w:eastAsia="Times New Roman" w:hAnsi="Times New Roman" w:cs="Times New Roman"/>
          <w:lang w:eastAsia="sl-SI"/>
        </w:rPr>
        <w:t>dne</w:t>
      </w:r>
      <w:r w:rsidRPr="001E2BC2">
        <w:rPr>
          <w:rFonts w:ascii="Times New Roman" w:eastAsia="Times New Roman" w:hAnsi="Times New Roman" w:cs="Times New Roman"/>
          <w:spacing w:val="-3"/>
          <w:lang w:eastAsia="sl-SI"/>
        </w:rPr>
        <w:t xml:space="preserve"> </w:t>
      </w:r>
      <w:r w:rsidRPr="001E2BC2">
        <w:rPr>
          <w:rFonts w:ascii="Times New Roman" w:eastAsia="Times New Roman" w:hAnsi="Times New Roman" w:cs="Times New Roman"/>
          <w:lang w:eastAsia="sl-SI"/>
        </w:rPr>
        <w:t>……………….                                                      V …………., dne</w:t>
      </w:r>
      <w:r w:rsidRPr="001E2BC2">
        <w:rPr>
          <w:rFonts w:ascii="Times New Roman" w:eastAsia="Times New Roman" w:hAnsi="Times New Roman" w:cs="Times New Roman"/>
          <w:spacing w:val="-3"/>
          <w:lang w:eastAsia="sl-SI"/>
        </w:rPr>
        <w:t xml:space="preserve"> </w:t>
      </w:r>
      <w:r w:rsidRPr="001E2BC2">
        <w:rPr>
          <w:rFonts w:ascii="Times New Roman" w:eastAsia="Times New Roman" w:hAnsi="Times New Roman" w:cs="Times New Roman"/>
          <w:lang w:eastAsia="sl-SI"/>
        </w:rPr>
        <w:t>………</w:t>
      </w:r>
    </w:p>
    <w:p w14:paraId="00317F4C" w14:textId="77777777" w:rsidR="006832E2" w:rsidRPr="001E2BC2" w:rsidRDefault="006832E2" w:rsidP="001E2BC2">
      <w:pPr>
        <w:tabs>
          <w:tab w:val="left" w:pos="7046"/>
        </w:tabs>
        <w:spacing w:after="120" w:line="240" w:lineRule="auto"/>
        <w:ind w:right="-3"/>
        <w:rPr>
          <w:rFonts w:ascii="Times New Roman" w:eastAsia="Times New Roman" w:hAnsi="Times New Roman" w:cs="Times New Roman"/>
          <w:lang w:eastAsia="sl-SI"/>
        </w:rPr>
      </w:pPr>
    </w:p>
    <w:p w14:paraId="040B296B" w14:textId="77777777" w:rsidR="001E2BC2" w:rsidRPr="001E2BC2" w:rsidRDefault="001E2BC2" w:rsidP="001E2BC2">
      <w:pPr>
        <w:tabs>
          <w:tab w:val="left" w:pos="7046"/>
        </w:tabs>
        <w:spacing w:before="77" w:after="12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Naročnik:</w:t>
      </w:r>
      <w:r w:rsidRPr="001E2BC2">
        <w:rPr>
          <w:rFonts w:ascii="Times New Roman" w:eastAsia="Times New Roman" w:hAnsi="Times New Roman" w:cs="Times New Roman"/>
          <w:lang w:eastAsia="sl-SI"/>
        </w:rPr>
        <w:tab/>
        <w:t>Dobavitelj:</w:t>
      </w:r>
    </w:p>
    <w:p w14:paraId="3B40A5C5" w14:textId="77777777" w:rsidR="001E2BC2" w:rsidRPr="001E2BC2" w:rsidRDefault="001E2BC2" w:rsidP="001E2BC2">
      <w:pPr>
        <w:spacing w:before="1" w:after="120" w:line="240" w:lineRule="auto"/>
        <w:ind w:right="-3"/>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Zveza srednjih šol in dijaških domov Slovenije</w:t>
      </w:r>
    </w:p>
    <w:p w14:paraId="3A243D60" w14:textId="3074A3F2" w:rsidR="001E2BC2" w:rsidRPr="001E2BC2" w:rsidRDefault="006832E2" w:rsidP="001E2BC2">
      <w:pPr>
        <w:spacing w:after="120" w:line="240" w:lineRule="auto"/>
        <w:ind w:right="-3"/>
        <w:rPr>
          <w:rFonts w:ascii="Times New Roman" w:eastAsia="Times New Roman" w:hAnsi="Times New Roman" w:cs="Times New Roman"/>
          <w:lang w:eastAsia="sl-SI"/>
        </w:rPr>
      </w:pPr>
      <w:r>
        <w:rPr>
          <w:rFonts w:ascii="Times New Roman" w:eastAsia="Times New Roman" w:hAnsi="Times New Roman" w:cs="Times New Roman"/>
          <w:lang w:eastAsia="sl-SI"/>
        </w:rPr>
        <w:t>Nives Počkar,</w:t>
      </w:r>
      <w:r w:rsidR="001E2BC2" w:rsidRPr="001E2BC2">
        <w:rPr>
          <w:rFonts w:ascii="Times New Roman" w:eastAsia="Times New Roman" w:hAnsi="Times New Roman" w:cs="Times New Roman"/>
          <w:lang w:eastAsia="sl-SI"/>
        </w:rPr>
        <w:t xml:space="preserve"> predsednica Zveze</w:t>
      </w:r>
    </w:p>
    <w:p w14:paraId="1B53584E" w14:textId="77777777" w:rsidR="001E2BC2" w:rsidRPr="001E2BC2" w:rsidRDefault="001E2BC2" w:rsidP="001E2BC2">
      <w:pPr>
        <w:spacing w:after="120" w:line="240" w:lineRule="auto"/>
        <w:ind w:right="-3"/>
        <w:rPr>
          <w:rFonts w:ascii="Times New Roman" w:eastAsia="Times New Roman" w:hAnsi="Times New Roman" w:cs="Times New Roman"/>
          <w:lang w:eastAsia="sl-SI"/>
        </w:rPr>
      </w:pPr>
    </w:p>
    <w:p w14:paraId="676F664D" w14:textId="77777777" w:rsidR="001E2BC2" w:rsidRPr="001E2BC2" w:rsidRDefault="001E2BC2" w:rsidP="001E2BC2">
      <w:pPr>
        <w:spacing w:before="208" w:after="0" w:line="207" w:lineRule="exact"/>
        <w:rPr>
          <w:rFonts w:ascii="Times New Roman" w:eastAsia="Times New Roman" w:hAnsi="Times New Roman" w:cs="Times New Roman"/>
          <w:sz w:val="18"/>
          <w:szCs w:val="20"/>
          <w:lang w:eastAsia="sl-SI"/>
        </w:rPr>
      </w:pPr>
      <w:r w:rsidRPr="001E2BC2">
        <w:rPr>
          <w:rFonts w:ascii="Times New Roman" w:eastAsia="Times New Roman" w:hAnsi="Times New Roman" w:cs="Times New Roman"/>
          <w:sz w:val="18"/>
          <w:szCs w:val="20"/>
          <w:lang w:eastAsia="sl-SI"/>
        </w:rPr>
        <w:t>Priloge:</w:t>
      </w:r>
    </w:p>
    <w:p w14:paraId="37B47A21" w14:textId="77777777" w:rsidR="001E2BC2" w:rsidRPr="001E2BC2" w:rsidRDefault="001E2BC2" w:rsidP="00052607">
      <w:pPr>
        <w:widowControl w:val="0"/>
        <w:numPr>
          <w:ilvl w:val="0"/>
          <w:numId w:val="13"/>
        </w:numPr>
        <w:tabs>
          <w:tab w:val="left" w:pos="785"/>
        </w:tabs>
        <w:autoSpaceDE w:val="0"/>
        <w:autoSpaceDN w:val="0"/>
        <w:spacing w:after="0" w:line="206"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tabela odjemnih</w:t>
      </w:r>
      <w:r w:rsidRPr="001E2BC2">
        <w:rPr>
          <w:rFonts w:ascii="Times New Roman" w:eastAsia="Calibri" w:hAnsi="Times New Roman" w:cs="Times New Roman"/>
          <w:spacing w:val="-5"/>
          <w:sz w:val="18"/>
          <w:lang w:eastAsia="sl-SI"/>
        </w:rPr>
        <w:t xml:space="preserve"> </w:t>
      </w:r>
      <w:r w:rsidRPr="001E2BC2">
        <w:rPr>
          <w:rFonts w:ascii="Times New Roman" w:eastAsia="Calibri" w:hAnsi="Times New Roman" w:cs="Times New Roman"/>
          <w:sz w:val="18"/>
          <w:lang w:eastAsia="sl-SI"/>
        </w:rPr>
        <w:t>mest</w:t>
      </w:r>
    </w:p>
    <w:p w14:paraId="21BE1BE2" w14:textId="77777777" w:rsidR="001E2BC2" w:rsidRPr="001E2BC2" w:rsidRDefault="001E2BC2" w:rsidP="00052607">
      <w:pPr>
        <w:widowControl w:val="0"/>
        <w:numPr>
          <w:ilvl w:val="0"/>
          <w:numId w:val="13"/>
        </w:numPr>
        <w:tabs>
          <w:tab w:val="left" w:pos="785"/>
        </w:tabs>
        <w:autoSpaceDE w:val="0"/>
        <w:autoSpaceDN w:val="0"/>
        <w:spacing w:after="0" w:line="206"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bančna garancija za dobro izvedbo pogodbenih</w:t>
      </w:r>
      <w:r w:rsidRPr="001E2BC2">
        <w:rPr>
          <w:rFonts w:ascii="Times New Roman" w:eastAsia="Calibri" w:hAnsi="Times New Roman" w:cs="Times New Roman"/>
          <w:spacing w:val="-13"/>
          <w:sz w:val="18"/>
          <w:lang w:eastAsia="sl-SI"/>
        </w:rPr>
        <w:t xml:space="preserve"> </w:t>
      </w:r>
      <w:r w:rsidRPr="001E2BC2">
        <w:rPr>
          <w:rFonts w:ascii="Times New Roman" w:eastAsia="Calibri" w:hAnsi="Times New Roman" w:cs="Times New Roman"/>
          <w:sz w:val="18"/>
          <w:lang w:eastAsia="sl-SI"/>
        </w:rPr>
        <w:t>obveznosti</w:t>
      </w:r>
    </w:p>
    <w:p w14:paraId="1540630E" w14:textId="77777777" w:rsidR="001E2BC2" w:rsidRPr="001E2BC2" w:rsidRDefault="001E2BC2" w:rsidP="00052607">
      <w:pPr>
        <w:widowControl w:val="0"/>
        <w:numPr>
          <w:ilvl w:val="0"/>
          <w:numId w:val="13"/>
        </w:numPr>
        <w:tabs>
          <w:tab w:val="left" w:pos="785"/>
        </w:tabs>
        <w:autoSpaceDE w:val="0"/>
        <w:autoSpaceDN w:val="0"/>
        <w:spacing w:after="0" w:line="207"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izjava o lastniški strukturi</w:t>
      </w:r>
      <w:r w:rsidRPr="001E2BC2">
        <w:rPr>
          <w:rFonts w:ascii="Times New Roman" w:eastAsia="Calibri" w:hAnsi="Times New Roman" w:cs="Times New Roman"/>
          <w:spacing w:val="-7"/>
          <w:sz w:val="18"/>
          <w:lang w:eastAsia="sl-SI"/>
        </w:rPr>
        <w:t xml:space="preserve"> </w:t>
      </w:r>
      <w:r w:rsidRPr="001E2BC2">
        <w:rPr>
          <w:rFonts w:ascii="Times New Roman" w:eastAsia="Calibri" w:hAnsi="Times New Roman" w:cs="Times New Roman"/>
          <w:sz w:val="18"/>
          <w:lang w:eastAsia="sl-SI"/>
        </w:rPr>
        <w:t>ponudnika</w:t>
      </w:r>
    </w:p>
    <w:p w14:paraId="6224BB2B" w14:textId="77777777" w:rsidR="001E2BC2" w:rsidRPr="001E2BC2" w:rsidRDefault="001E2BC2" w:rsidP="00052607">
      <w:pPr>
        <w:widowControl w:val="0"/>
        <w:numPr>
          <w:ilvl w:val="0"/>
          <w:numId w:val="13"/>
        </w:numPr>
        <w:tabs>
          <w:tab w:val="left" w:pos="785"/>
        </w:tabs>
        <w:autoSpaceDE w:val="0"/>
        <w:autoSpaceDN w:val="0"/>
        <w:spacing w:after="0" w:line="207"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pooblastila zavodov naročniku za podpis krovne pogodbe</w:t>
      </w:r>
    </w:p>
    <w:p w14:paraId="362D4B78"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2B51530"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77FA76B3"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EA8ADEF"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82592CD"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247D884F"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7EE2FD43"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651AE6E1"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418232C"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3D0A3C3B"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4CB576D4" w14:textId="77777777" w:rsid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3903086C"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3B0A8549"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196937A"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7D456382"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3AC93731"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2DDA1274"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B478FD6"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52FF646"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42B89C16"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680B4586"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885B3DB"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79FC8ED"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4E4EC330"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9373653"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75DB843D"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4E69BAD8"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15EEB88E"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40239C28"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47759591"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2C82CB91"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1091DC9E"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375FB377"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3040504F"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290D93B9"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6A1B8F11"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166C4D2C"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4F58891"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D8446D9"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31CBDA70"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18B4DEF2" w14:textId="77777777" w:rsidR="009E462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4F5863EF" w14:textId="77777777" w:rsidR="009E4622" w:rsidRPr="001E2BC2" w:rsidRDefault="009E462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689C8339"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5763043D"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CA66C88" w14:textId="77777777" w:rsidR="001E2BC2" w:rsidRPr="001E2BC2" w:rsidRDefault="001E2BC2" w:rsidP="001E2BC2">
      <w:pPr>
        <w:widowControl w:val="0"/>
        <w:tabs>
          <w:tab w:val="left" w:pos="785"/>
        </w:tabs>
        <w:autoSpaceDE w:val="0"/>
        <w:autoSpaceDN w:val="0"/>
        <w:spacing w:after="0" w:line="207" w:lineRule="exact"/>
        <w:ind w:left="720"/>
        <w:rPr>
          <w:rFonts w:ascii="Times New Roman" w:eastAsia="Calibri" w:hAnsi="Times New Roman" w:cs="Times New Roman"/>
          <w:sz w:val="18"/>
          <w:lang w:eastAsia="sl-SI"/>
        </w:rPr>
      </w:pPr>
    </w:p>
    <w:p w14:paraId="01DD9539" w14:textId="77777777" w:rsidR="001E2BC2" w:rsidRPr="001E2BC2" w:rsidRDefault="001E2BC2" w:rsidP="001E2BC2">
      <w:pPr>
        <w:spacing w:after="0" w:line="240" w:lineRule="auto"/>
        <w:rPr>
          <w:rFonts w:ascii="Times New Roman" w:eastAsia="Times New Roman" w:hAnsi="Times New Roman" w:cs="Times New Roman"/>
          <w:b/>
          <w:bCs/>
          <w:lang w:eastAsia="sl-SI"/>
        </w:rPr>
      </w:pPr>
    </w:p>
    <w:p w14:paraId="2CB260AF" w14:textId="1E05DA05" w:rsidR="001E2BC2" w:rsidRPr="001E2BC2" w:rsidRDefault="001E2BC2" w:rsidP="001E2BC2">
      <w:pPr>
        <w:autoSpaceDE w:val="0"/>
        <w:autoSpaceDN w:val="0"/>
        <w:adjustRightInd w:val="0"/>
        <w:spacing w:after="0" w:line="240" w:lineRule="auto"/>
        <w:jc w:val="right"/>
        <w:rPr>
          <w:rFonts w:ascii="Times New Roman" w:eastAsia="Calibri" w:hAnsi="Times New Roman" w:cs="Times New Roman"/>
          <w:b/>
          <w:bCs/>
        </w:rPr>
      </w:pPr>
      <w:r w:rsidRPr="001E2BC2">
        <w:rPr>
          <w:rFonts w:ascii="Times New Roman" w:eastAsia="Calibri" w:hAnsi="Times New Roman" w:cs="Times New Roman"/>
          <w:b/>
          <w:bCs/>
        </w:rPr>
        <w:t xml:space="preserve">Razpisni obrazec št. </w:t>
      </w:r>
      <w:r w:rsidR="009E4622">
        <w:rPr>
          <w:rFonts w:ascii="Times New Roman" w:eastAsia="Calibri" w:hAnsi="Times New Roman" w:cs="Times New Roman"/>
          <w:b/>
          <w:bCs/>
        </w:rPr>
        <w:t>8</w:t>
      </w:r>
    </w:p>
    <w:p w14:paraId="5233DD29" w14:textId="77777777" w:rsidR="001E2BC2" w:rsidRPr="001E2BC2" w:rsidRDefault="001E2BC2" w:rsidP="001E2BC2">
      <w:pPr>
        <w:spacing w:after="0" w:line="240" w:lineRule="auto"/>
        <w:jc w:val="right"/>
        <w:rPr>
          <w:rFonts w:ascii="Times New Roman" w:eastAsia="Times New Roman" w:hAnsi="Times New Roman" w:cs="Times New Roman"/>
          <w:b/>
          <w:bCs/>
          <w:lang w:eastAsia="sl-SI"/>
        </w:rPr>
      </w:pPr>
    </w:p>
    <w:p w14:paraId="2AB85898" w14:textId="77777777" w:rsidR="001E2BC2" w:rsidRPr="001E2BC2" w:rsidRDefault="001E2BC2" w:rsidP="001E2BC2">
      <w:pPr>
        <w:spacing w:after="0" w:line="240" w:lineRule="auto"/>
        <w:jc w:val="right"/>
        <w:rPr>
          <w:rFonts w:ascii="Times New Roman" w:eastAsia="Times New Roman" w:hAnsi="Times New Roman" w:cs="Times New Roman"/>
          <w:b/>
          <w:bCs/>
          <w:lang w:eastAsia="sl-SI"/>
        </w:rPr>
      </w:pPr>
    </w:p>
    <w:p w14:paraId="7D2B8BDE"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p>
    <w:p w14:paraId="0AA1BCE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bookmarkStart w:id="11" w:name="_Hlk57107601"/>
      <w:r w:rsidRPr="001E2BC2">
        <w:rPr>
          <w:rFonts w:ascii="Times New Roman" w:eastAsia="Times New Roman" w:hAnsi="Times New Roman" w:cs="Times New Roman"/>
          <w:b/>
          <w:lang w:eastAsia="sl-SI"/>
        </w:rPr>
        <w:t>ODJEMALEC:</w:t>
      </w:r>
      <w:r w:rsidRPr="001E2BC2">
        <w:rPr>
          <w:rFonts w:ascii="Times New Roman" w:eastAsia="Times New Roman" w:hAnsi="Times New Roman" w:cs="Times New Roman"/>
          <w:lang w:eastAsia="sl-SI"/>
        </w:rPr>
        <w:t xml:space="preserve"> </w:t>
      </w:r>
      <w:r w:rsidRPr="001E2BC2">
        <w:rPr>
          <w:rFonts w:ascii="Times New Roman" w:eastAsia="Times New Roman" w:hAnsi="Times New Roman" w:cs="Times New Roman"/>
          <w:b/>
          <w:bCs/>
          <w:lang w:eastAsia="sl-SI"/>
        </w:rPr>
        <w:t>____________________________________________</w:t>
      </w:r>
    </w:p>
    <w:p w14:paraId="79D8000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__________________________________</w:t>
      </w:r>
    </w:p>
    <w:p w14:paraId="6E868CF2"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ki ga zastopa ______________________________</w:t>
      </w:r>
    </w:p>
    <w:p w14:paraId="3ADA0FEF"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ID št. za DDV: ________________________</w:t>
      </w:r>
    </w:p>
    <w:p w14:paraId="5AA20C94"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matična št. ___________________________</w:t>
      </w:r>
    </w:p>
    <w:p w14:paraId="15C971E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in</w:t>
      </w:r>
    </w:p>
    <w:p w14:paraId="6C240A4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3DAB31B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b/>
          <w:lang w:eastAsia="sl-SI"/>
        </w:rPr>
        <w:t>DOBAVITELJ: ___________________</w:t>
      </w:r>
      <w:r w:rsidRPr="001E2BC2">
        <w:rPr>
          <w:rFonts w:ascii="Times New Roman" w:eastAsia="Times New Roman" w:hAnsi="Times New Roman" w:cs="Times New Roman"/>
          <w:lang w:eastAsia="sl-SI"/>
        </w:rPr>
        <w:t xml:space="preserve">, </w:t>
      </w:r>
    </w:p>
    <w:p w14:paraId="6B9E1C5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______________________</w:t>
      </w:r>
    </w:p>
    <w:p w14:paraId="2BB2ACB8"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                            ki ga zastopa ________________________</w:t>
      </w:r>
    </w:p>
    <w:p w14:paraId="0098EAC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color w:val="242833"/>
          <w:lang w:eastAsia="sl-SI"/>
        </w:rPr>
      </w:pPr>
      <w:r w:rsidRPr="001E2BC2">
        <w:rPr>
          <w:rFonts w:ascii="Times New Roman" w:eastAsia="Times New Roman" w:hAnsi="Times New Roman" w:cs="Times New Roman"/>
          <w:lang w:eastAsia="sl-SI"/>
        </w:rPr>
        <w:t xml:space="preserve">                            ID št. za DDV </w:t>
      </w:r>
      <w:r w:rsidRPr="001E2BC2">
        <w:rPr>
          <w:rFonts w:ascii="Times New Roman" w:eastAsia="Times New Roman" w:hAnsi="Times New Roman" w:cs="Times New Roman"/>
          <w:color w:val="242833"/>
          <w:lang w:eastAsia="sl-SI"/>
        </w:rPr>
        <w:t>______________</w:t>
      </w:r>
    </w:p>
    <w:p w14:paraId="0573CFA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color w:val="242833"/>
          <w:lang w:eastAsia="sl-SI"/>
        </w:rPr>
        <w:t xml:space="preserve">                            </w:t>
      </w:r>
      <w:r w:rsidRPr="001E2BC2">
        <w:rPr>
          <w:rFonts w:ascii="Times New Roman" w:eastAsia="Times New Roman" w:hAnsi="Times New Roman" w:cs="Times New Roman"/>
          <w:lang w:eastAsia="sl-SI"/>
        </w:rPr>
        <w:t>matična št.:</w:t>
      </w:r>
      <w:r w:rsidRPr="001E2BC2">
        <w:rPr>
          <w:rFonts w:ascii="Times New Roman" w:eastAsia="Times New Roman" w:hAnsi="Times New Roman" w:cs="Times New Roman"/>
          <w:color w:val="242833"/>
          <w:lang w:eastAsia="sl-SI"/>
        </w:rPr>
        <w:t xml:space="preserve"> ___________________________</w:t>
      </w:r>
    </w:p>
    <w:p w14:paraId="46F1063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7885032"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sklepata po medsebojnem sporazumu naslednjo</w:t>
      </w:r>
    </w:p>
    <w:bookmarkEnd w:id="11"/>
    <w:p w14:paraId="33794B15"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lang w:eastAsia="sl-SI"/>
        </w:rPr>
      </w:pPr>
    </w:p>
    <w:p w14:paraId="4F4231F4"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 xml:space="preserve">NEPOSREDNO POGODBO ZA DOBAVO ZEMELJSKEGA PLINA </w:t>
      </w:r>
    </w:p>
    <w:p w14:paraId="398348DD"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ZA OBDOBJE 2 LET</w:t>
      </w:r>
    </w:p>
    <w:p w14:paraId="7C8F1D59"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p>
    <w:p w14:paraId="1965E216"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p>
    <w:p w14:paraId="749F181E" w14:textId="77777777" w:rsidR="001E2BC2" w:rsidRPr="001E2BC2" w:rsidRDefault="001E2BC2" w:rsidP="001E2BC2">
      <w:pPr>
        <w:autoSpaceDE w:val="0"/>
        <w:autoSpaceDN w:val="0"/>
        <w:adjustRightInd w:val="0"/>
        <w:spacing w:after="0" w:line="240" w:lineRule="auto"/>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I.UVODNA DOLOČILA</w:t>
      </w:r>
    </w:p>
    <w:p w14:paraId="166D2499" w14:textId="77777777" w:rsidR="001E2BC2" w:rsidRPr="001E2BC2" w:rsidRDefault="001E2BC2" w:rsidP="00052607">
      <w:pPr>
        <w:numPr>
          <w:ilvl w:val="0"/>
          <w:numId w:val="5"/>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7421B20F" w14:textId="77777777" w:rsidR="001E2BC2" w:rsidRPr="001E2BC2" w:rsidRDefault="001E2BC2" w:rsidP="001E2BC2">
      <w:pPr>
        <w:autoSpaceDE w:val="0"/>
        <w:autoSpaceDN w:val="0"/>
        <w:adjustRightInd w:val="0"/>
        <w:spacing w:after="0" w:line="240" w:lineRule="auto"/>
        <w:jc w:val="center"/>
        <w:rPr>
          <w:rFonts w:ascii="Times New Roman" w:eastAsia="Times New Roman" w:hAnsi="Times New Roman" w:cs="Times New Roman"/>
          <w:b/>
          <w:lang w:eastAsia="sl-SI"/>
        </w:rPr>
      </w:pPr>
    </w:p>
    <w:p w14:paraId="4BB8D74B" w14:textId="77777777" w:rsidR="001E2BC2" w:rsidRPr="001E2BC2" w:rsidRDefault="001E2BC2" w:rsidP="001E2BC2">
      <w:pPr>
        <w:spacing w:after="0" w:line="240" w:lineRule="auto"/>
        <w:jc w:val="both"/>
        <w:rPr>
          <w:rFonts w:ascii="Times New Roman" w:eastAsia="Times New Roman" w:hAnsi="Times New Roman" w:cs="Times New Roman"/>
          <w:color w:val="000000"/>
          <w:lang w:eastAsia="sl-SI"/>
        </w:rPr>
      </w:pPr>
      <w:r w:rsidRPr="001E2BC2">
        <w:rPr>
          <w:rFonts w:ascii="Times New Roman" w:eastAsia="Times New Roman" w:hAnsi="Times New Roman" w:cs="Times New Roman"/>
          <w:color w:val="000000"/>
          <w:lang w:eastAsia="sl-SI"/>
        </w:rPr>
        <w:t>Pogodbeni stranki uvodoma ugotavljata:</w:t>
      </w:r>
    </w:p>
    <w:p w14:paraId="0D283D2E" w14:textId="77777777" w:rsidR="001E2BC2" w:rsidRPr="001E2BC2" w:rsidRDefault="001E2BC2" w:rsidP="001E2BC2">
      <w:pPr>
        <w:spacing w:after="0" w:line="240" w:lineRule="auto"/>
        <w:jc w:val="both"/>
        <w:rPr>
          <w:rFonts w:ascii="Times New Roman" w:eastAsia="Times New Roman" w:hAnsi="Times New Roman" w:cs="Times New Roman"/>
          <w:color w:val="000000"/>
          <w:lang w:eastAsia="sl-SI"/>
        </w:rPr>
      </w:pPr>
    </w:p>
    <w:p w14:paraId="5BBFB486" w14:textId="22F8B477" w:rsidR="001E2BC2" w:rsidRPr="001E2BC2" w:rsidRDefault="001E2BC2" w:rsidP="00052607">
      <w:pPr>
        <w:numPr>
          <w:ilvl w:val="0"/>
          <w:numId w:val="6"/>
        </w:numPr>
        <w:spacing w:after="0" w:line="240" w:lineRule="auto"/>
        <w:ind w:left="709" w:hanging="425"/>
        <w:contextualSpacing/>
        <w:jc w:val="both"/>
        <w:rPr>
          <w:rFonts w:ascii="Times New Roman" w:eastAsia="Calibri" w:hAnsi="Times New Roman" w:cs="Times New Roman"/>
          <w:lang w:eastAsia="sl-SI"/>
        </w:rPr>
      </w:pPr>
      <w:r w:rsidRPr="001E2BC2">
        <w:rPr>
          <w:rFonts w:ascii="Times New Roman" w:eastAsia="Calibri" w:hAnsi="Times New Roman" w:cs="Times New Roman"/>
          <w:lang w:eastAsia="sl-SI"/>
        </w:rPr>
        <w:t xml:space="preserve">da je Zveza srednjih šol in dijaških domov Slovenije, </w:t>
      </w:r>
      <w:r w:rsidR="006832E2">
        <w:rPr>
          <w:rFonts w:ascii="Times New Roman" w:eastAsia="Calibri" w:hAnsi="Times New Roman" w:cs="Times New Roman"/>
          <w:lang w:eastAsia="sl-SI"/>
        </w:rPr>
        <w:t xml:space="preserve">Aškerčeva </w:t>
      </w:r>
      <w:r w:rsidRPr="001E2BC2">
        <w:rPr>
          <w:rFonts w:ascii="Times New Roman" w:eastAsia="Calibri" w:hAnsi="Times New Roman" w:cs="Times New Roman"/>
          <w:lang w:eastAsia="sl-SI"/>
        </w:rPr>
        <w:t xml:space="preserve">ulica </w:t>
      </w:r>
      <w:r w:rsidR="006832E2">
        <w:rPr>
          <w:rFonts w:ascii="Times New Roman" w:eastAsia="Calibri" w:hAnsi="Times New Roman" w:cs="Times New Roman"/>
          <w:lang w:eastAsia="sl-SI"/>
        </w:rPr>
        <w:t>1</w:t>
      </w:r>
      <w:r w:rsidRPr="001E2BC2">
        <w:rPr>
          <w:rFonts w:ascii="Times New Roman" w:eastAsia="Calibri" w:hAnsi="Times New Roman" w:cs="Times New Roman"/>
          <w:lang w:eastAsia="sl-SI"/>
        </w:rPr>
        <w:t xml:space="preserve">, 1000 Ljubljana, po pooblastilu zavodov, ki so navedeni v prilogi h krovni pogodbi, izvedla javno naročilo za dobavo zemeljskega plina za člane Zveze srednjih šol in dijaških domov Slovenije za obdobje od _______  do ________ in katera je kot priloga sestavni del te pogodbe; </w:t>
      </w:r>
    </w:p>
    <w:p w14:paraId="647D55F7" w14:textId="77777777" w:rsidR="001E2BC2" w:rsidRPr="001E2BC2" w:rsidRDefault="001E2BC2" w:rsidP="00052607">
      <w:pPr>
        <w:numPr>
          <w:ilvl w:val="0"/>
          <w:numId w:val="6"/>
        </w:numPr>
        <w:spacing w:after="0" w:line="240" w:lineRule="auto"/>
        <w:ind w:left="709" w:hanging="425"/>
        <w:contextualSpacing/>
        <w:jc w:val="both"/>
        <w:rPr>
          <w:rFonts w:ascii="Times New Roman" w:eastAsia="Calibri" w:hAnsi="Times New Roman" w:cs="Times New Roman"/>
          <w:lang w:eastAsia="sl-SI"/>
        </w:rPr>
      </w:pPr>
      <w:r w:rsidRPr="001E2BC2">
        <w:rPr>
          <w:rFonts w:ascii="Times New Roman" w:eastAsia="Calibri" w:hAnsi="Times New Roman" w:cs="Times New Roman"/>
          <w:lang w:eastAsia="sl-SI"/>
        </w:rPr>
        <w:t>da je Zveza srednjih šol in dijaških domov Slovenije z dobaviteljem, izbranim na osnovi javnega naročila objavljenega na Portalu javnih naročil številka _________ z dne _________ in v Uradnem listu RS, podpisala krovno pogodbo št. ______ z dne o dobavi zemeljskega plina za potrebe javnih zavodov za obdobje 2 let ;</w:t>
      </w:r>
    </w:p>
    <w:p w14:paraId="3757C40A" w14:textId="77777777" w:rsidR="001E2BC2" w:rsidRPr="001E2BC2" w:rsidRDefault="001E2BC2" w:rsidP="00052607">
      <w:pPr>
        <w:numPr>
          <w:ilvl w:val="0"/>
          <w:numId w:val="6"/>
        </w:numPr>
        <w:spacing w:after="0" w:line="240" w:lineRule="auto"/>
        <w:ind w:left="709" w:hanging="425"/>
        <w:contextualSpacing/>
        <w:jc w:val="both"/>
        <w:rPr>
          <w:rFonts w:ascii="Times New Roman" w:eastAsia="Calibri" w:hAnsi="Times New Roman" w:cs="Times New Roman"/>
          <w:b/>
          <w:color w:val="7030A0"/>
          <w:lang w:eastAsia="sl-SI"/>
        </w:rPr>
      </w:pPr>
      <w:r w:rsidRPr="001E2BC2">
        <w:rPr>
          <w:rFonts w:ascii="Times New Roman" w:eastAsia="Calibri" w:hAnsi="Times New Roman" w:cs="Times New Roman"/>
          <w:lang w:eastAsia="sl-SI"/>
        </w:rPr>
        <w:t xml:space="preserve">da ima odjemalec skladno z določbami Energetskega zakona status zaščitenega odjemalca </w:t>
      </w:r>
      <w:r w:rsidRPr="001E2BC2">
        <w:rPr>
          <w:rFonts w:ascii="Times New Roman" w:eastAsia="Calibri" w:hAnsi="Times New Roman" w:cs="Times New Roman"/>
          <w:i/>
          <w:iCs/>
          <w:lang w:eastAsia="sl-SI"/>
        </w:rPr>
        <w:t>(opcijsko- določba velja, če je naročnik dijaški dom);</w:t>
      </w:r>
    </w:p>
    <w:p w14:paraId="3D088F45" w14:textId="77777777" w:rsidR="001E2BC2" w:rsidRPr="001E2BC2" w:rsidRDefault="001E2BC2" w:rsidP="00052607">
      <w:pPr>
        <w:numPr>
          <w:ilvl w:val="0"/>
          <w:numId w:val="6"/>
        </w:numPr>
        <w:spacing w:after="0" w:line="240" w:lineRule="auto"/>
        <w:ind w:left="709" w:hanging="425"/>
        <w:contextualSpacing/>
        <w:jc w:val="both"/>
        <w:rPr>
          <w:rFonts w:ascii="Times New Roman" w:eastAsia="Calibri" w:hAnsi="Times New Roman" w:cs="Times New Roman"/>
          <w:b/>
          <w:color w:val="7030A0"/>
          <w:lang w:eastAsia="sl-SI"/>
        </w:rPr>
      </w:pPr>
      <w:r w:rsidRPr="001E2BC2">
        <w:rPr>
          <w:rFonts w:ascii="Times New Roman" w:eastAsia="Calibri" w:hAnsi="Times New Roman" w:cs="Times New Roman"/>
          <w:lang w:eastAsia="sl-SI"/>
        </w:rPr>
        <w:t xml:space="preserve">da odjemalec in dobavitelj sklepata neposredno pogodbo za predmetno javno naročilo na podlagi krovne pogodbe </w:t>
      </w:r>
    </w:p>
    <w:p w14:paraId="0C6D298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52DEE341" w14:textId="77777777" w:rsidR="001E2BC2" w:rsidRPr="001E2BC2" w:rsidRDefault="001E2BC2" w:rsidP="00052607">
      <w:pPr>
        <w:numPr>
          <w:ilvl w:val="0"/>
          <w:numId w:val="5"/>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4BC10BD4" w14:textId="77777777" w:rsidR="001E2BC2" w:rsidRPr="001E2BC2" w:rsidRDefault="001E2BC2" w:rsidP="001E2BC2">
      <w:pPr>
        <w:autoSpaceDE w:val="0"/>
        <w:autoSpaceDN w:val="0"/>
        <w:adjustRightInd w:val="0"/>
        <w:spacing w:after="0" w:line="240" w:lineRule="auto"/>
        <w:rPr>
          <w:rFonts w:ascii="Times New Roman" w:eastAsia="Times New Roman" w:hAnsi="Times New Roman" w:cs="Times New Roman"/>
          <w:lang w:eastAsia="sl-SI"/>
        </w:rPr>
      </w:pPr>
    </w:p>
    <w:p w14:paraId="47EFAE5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Predmet javnega naročila je stalna in neprekinjena dobava zemeljskega plina, ki pa je odjemalec ne more vnaprej količinsko določiti. Količina zemeljskega plina navedena v tabeli odjemnih mest je okvirna. </w:t>
      </w:r>
    </w:p>
    <w:p w14:paraId="51000FC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0A6A2CC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Odjemalec in dobavitelj se izrecno dogovorita, da bo odjemalec v posameznem obdobju dobave kupoval le tako količino zemeljskega plina, ki jih bo dejansko potreboval. Odjemalec skladno z določili razpisne dokumentacije in te pogodbe ni v ničemer zavezan glede doseganja okvirno predvidene količine zemeljskega plina</w:t>
      </w:r>
    </w:p>
    <w:p w14:paraId="2644557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69060AC"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II. CENA</w:t>
      </w:r>
    </w:p>
    <w:p w14:paraId="0BD96C2C" w14:textId="77777777" w:rsidR="001E2BC2" w:rsidRPr="001E2BC2" w:rsidRDefault="001E2BC2" w:rsidP="00052607">
      <w:pPr>
        <w:numPr>
          <w:ilvl w:val="0"/>
          <w:numId w:val="5"/>
        </w:numPr>
        <w:autoSpaceDE w:val="0"/>
        <w:autoSpaceDN w:val="0"/>
        <w:adjustRightInd w:val="0"/>
        <w:spacing w:after="200" w:line="276" w:lineRule="auto"/>
        <w:jc w:val="center"/>
        <w:rPr>
          <w:rFonts w:ascii="Times New Roman" w:eastAsia="Calibri" w:hAnsi="Times New Roman" w:cs="Times New Roman"/>
          <w:bCs/>
          <w:lang w:eastAsia="sl-SI"/>
        </w:rPr>
      </w:pPr>
      <w:r w:rsidRPr="001E2BC2">
        <w:rPr>
          <w:rFonts w:ascii="Times New Roman" w:eastAsia="Calibri" w:hAnsi="Times New Roman" w:cs="Times New Roman"/>
          <w:bCs/>
          <w:lang w:eastAsia="sl-SI"/>
        </w:rPr>
        <w:t>člen</w:t>
      </w:r>
    </w:p>
    <w:p w14:paraId="2F17849D" w14:textId="77777777" w:rsidR="001E2BC2" w:rsidRPr="001E2BC2" w:rsidRDefault="001E2BC2" w:rsidP="001E2BC2">
      <w:pPr>
        <w:spacing w:before="77" w:after="120" w:line="240" w:lineRule="auto"/>
        <w:rPr>
          <w:rFonts w:ascii="Times New Roman" w:eastAsia="Times New Roman" w:hAnsi="Times New Roman" w:cs="Times New Roman"/>
          <w:lang w:eastAsia="sl-SI"/>
        </w:rPr>
      </w:pPr>
      <w:r w:rsidRPr="001E2BC2">
        <w:rPr>
          <w:rFonts w:ascii="Times New Roman" w:eastAsia="Times New Roman" w:hAnsi="Times New Roman" w:cs="Times New Roman"/>
          <w:lang w:eastAsia="sl-SI"/>
        </w:rPr>
        <w:lastRenderedPageBreak/>
        <w:t>Pogodbena cena za dobavo zemeljskega plina znaša: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802"/>
        <w:gridCol w:w="1706"/>
      </w:tblGrid>
      <w:tr w:rsidR="001E2BC2" w:rsidRPr="001E2BC2" w14:paraId="02FB2F4E" w14:textId="77777777" w:rsidTr="00F43B57">
        <w:trPr>
          <w:jc w:val="center"/>
        </w:trPr>
        <w:tc>
          <w:tcPr>
            <w:tcW w:w="1510" w:type="dxa"/>
            <w:shd w:val="clear" w:color="auto" w:fill="auto"/>
          </w:tcPr>
          <w:p w14:paraId="34475074"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2EE64EAE"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tc>
        <w:tc>
          <w:tcPr>
            <w:tcW w:w="1511" w:type="dxa"/>
            <w:shd w:val="clear" w:color="auto" w:fill="auto"/>
          </w:tcPr>
          <w:p w14:paraId="54652933"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47EA6803"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Okvirna količina v kWh za 2 leti</w:t>
            </w:r>
          </w:p>
        </w:tc>
        <w:tc>
          <w:tcPr>
            <w:tcW w:w="1802" w:type="dxa"/>
            <w:shd w:val="clear" w:color="auto" w:fill="auto"/>
          </w:tcPr>
          <w:p w14:paraId="06A516CE"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06689CE7"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Cena na enoto v EUR/kWh brez DDV</w:t>
            </w:r>
          </w:p>
        </w:tc>
        <w:tc>
          <w:tcPr>
            <w:tcW w:w="1706" w:type="dxa"/>
            <w:shd w:val="clear" w:color="auto" w:fill="auto"/>
          </w:tcPr>
          <w:p w14:paraId="76580901"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2A5E6952"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Skupaj cena v EUR brez DDV (cena na enoto x okvirna količina)</w:t>
            </w:r>
          </w:p>
        </w:tc>
      </w:tr>
      <w:tr w:rsidR="001E2BC2" w:rsidRPr="001E2BC2" w14:paraId="0F31F3FC" w14:textId="77777777" w:rsidTr="00F43B57">
        <w:trPr>
          <w:jc w:val="center"/>
        </w:trPr>
        <w:tc>
          <w:tcPr>
            <w:tcW w:w="1510" w:type="dxa"/>
            <w:shd w:val="clear" w:color="auto" w:fill="auto"/>
          </w:tcPr>
          <w:p w14:paraId="795285DE"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tc>
        <w:tc>
          <w:tcPr>
            <w:tcW w:w="1511" w:type="dxa"/>
            <w:shd w:val="clear" w:color="auto" w:fill="auto"/>
          </w:tcPr>
          <w:p w14:paraId="6DE6A13D"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1</w:t>
            </w:r>
          </w:p>
        </w:tc>
        <w:tc>
          <w:tcPr>
            <w:tcW w:w="1802" w:type="dxa"/>
            <w:shd w:val="clear" w:color="auto" w:fill="auto"/>
          </w:tcPr>
          <w:p w14:paraId="43C4A136"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2</w:t>
            </w:r>
          </w:p>
        </w:tc>
        <w:tc>
          <w:tcPr>
            <w:tcW w:w="1706" w:type="dxa"/>
            <w:shd w:val="clear" w:color="auto" w:fill="auto"/>
          </w:tcPr>
          <w:p w14:paraId="69697ECA"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r w:rsidRPr="001E2BC2">
              <w:rPr>
                <w:rFonts w:ascii="Times New Roman" w:eastAsia="Calibri" w:hAnsi="Times New Roman" w:cs="Times New Roman"/>
                <w:b/>
              </w:rPr>
              <w:t>3= 1 x 2</w:t>
            </w:r>
          </w:p>
        </w:tc>
      </w:tr>
      <w:tr w:rsidR="001E2BC2" w:rsidRPr="001E2BC2" w14:paraId="6B85993D" w14:textId="77777777" w:rsidTr="00F43B57">
        <w:trPr>
          <w:jc w:val="center"/>
        </w:trPr>
        <w:tc>
          <w:tcPr>
            <w:tcW w:w="1510" w:type="dxa"/>
            <w:shd w:val="clear" w:color="auto" w:fill="auto"/>
          </w:tcPr>
          <w:p w14:paraId="0A69D3E8"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Cs/>
              </w:rPr>
            </w:pPr>
            <w:r w:rsidRPr="001E2BC2">
              <w:rPr>
                <w:rFonts w:ascii="Times New Roman" w:eastAsia="Calibri" w:hAnsi="Times New Roman" w:cs="Times New Roman"/>
                <w:bCs/>
              </w:rPr>
              <w:t>Dobava zemeljskega plina</w:t>
            </w:r>
          </w:p>
        </w:tc>
        <w:tc>
          <w:tcPr>
            <w:tcW w:w="1511" w:type="dxa"/>
            <w:shd w:val="clear" w:color="auto" w:fill="auto"/>
          </w:tcPr>
          <w:p w14:paraId="18F31817"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p w14:paraId="40EFF5A9" w14:textId="77777777" w:rsidR="001E2BC2" w:rsidRPr="001E2BC2" w:rsidRDefault="001E2BC2" w:rsidP="001E2BC2">
            <w:pPr>
              <w:tabs>
                <w:tab w:val="left" w:pos="688"/>
              </w:tabs>
              <w:spacing w:line="239" w:lineRule="auto"/>
              <w:ind w:right="20"/>
              <w:jc w:val="center"/>
              <w:rPr>
                <w:rFonts w:ascii="Times New Roman" w:eastAsia="Calibri" w:hAnsi="Times New Roman" w:cs="Times New Roman"/>
                <w:b/>
              </w:rPr>
            </w:pPr>
          </w:p>
        </w:tc>
        <w:tc>
          <w:tcPr>
            <w:tcW w:w="1802" w:type="dxa"/>
            <w:shd w:val="clear" w:color="auto" w:fill="auto"/>
          </w:tcPr>
          <w:p w14:paraId="50B01CED" w14:textId="77777777" w:rsidR="001E2BC2" w:rsidRPr="001E2BC2" w:rsidRDefault="001E2BC2" w:rsidP="001E2BC2">
            <w:pPr>
              <w:tabs>
                <w:tab w:val="left" w:pos="688"/>
              </w:tabs>
              <w:spacing w:line="239" w:lineRule="auto"/>
              <w:ind w:right="20"/>
              <w:jc w:val="both"/>
              <w:rPr>
                <w:rFonts w:ascii="Times New Roman" w:eastAsia="Calibri" w:hAnsi="Times New Roman" w:cs="Times New Roman"/>
                <w:b/>
              </w:rPr>
            </w:pPr>
          </w:p>
        </w:tc>
        <w:tc>
          <w:tcPr>
            <w:tcW w:w="1706" w:type="dxa"/>
            <w:shd w:val="clear" w:color="auto" w:fill="auto"/>
          </w:tcPr>
          <w:p w14:paraId="0F528359" w14:textId="77777777" w:rsidR="001E2BC2" w:rsidRPr="001E2BC2" w:rsidRDefault="001E2BC2" w:rsidP="001E2BC2">
            <w:pPr>
              <w:tabs>
                <w:tab w:val="left" w:pos="688"/>
              </w:tabs>
              <w:spacing w:line="239" w:lineRule="auto"/>
              <w:ind w:right="20"/>
              <w:jc w:val="both"/>
              <w:rPr>
                <w:rFonts w:ascii="Times New Roman" w:eastAsia="Calibri" w:hAnsi="Times New Roman" w:cs="Times New Roman"/>
                <w:b/>
              </w:rPr>
            </w:pPr>
          </w:p>
        </w:tc>
      </w:tr>
    </w:tbl>
    <w:p w14:paraId="7F54A3EE" w14:textId="77777777" w:rsidR="001E2BC2" w:rsidRPr="001E2BC2" w:rsidRDefault="001E2BC2" w:rsidP="001E2BC2">
      <w:pPr>
        <w:spacing w:after="0" w:line="240" w:lineRule="auto"/>
        <w:ind w:right="-3"/>
        <w:jc w:val="center"/>
        <w:rPr>
          <w:rFonts w:ascii="Times New Roman" w:eastAsia="Times New Roman" w:hAnsi="Times New Roman" w:cs="Times New Roman"/>
          <w:lang w:eastAsia="sl-SI"/>
        </w:rPr>
      </w:pPr>
    </w:p>
    <w:p w14:paraId="6D21DB84"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 xml:space="preserve">Cena zemeljskega plina na enoto je zaokrožena na pet decimalnih mest. </w:t>
      </w:r>
    </w:p>
    <w:p w14:paraId="46EF531C" w14:textId="77777777" w:rsidR="001E2BC2" w:rsidRPr="001E2BC2" w:rsidRDefault="001E2BC2" w:rsidP="001E2BC2">
      <w:pPr>
        <w:spacing w:after="0" w:line="240" w:lineRule="auto"/>
        <w:ind w:right="-3"/>
        <w:jc w:val="center"/>
        <w:rPr>
          <w:rFonts w:ascii="Times New Roman" w:eastAsia="Times New Roman" w:hAnsi="Times New Roman" w:cs="Times New Roman"/>
          <w:lang w:eastAsia="sl-SI"/>
        </w:rPr>
      </w:pPr>
    </w:p>
    <w:p w14:paraId="66543242"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Cena ne vključuje takse za obremenjevanje zraka z emisijo ogljikovega dioksida, trošarine, dodatka za energetsko učinkovitost, omrežnine in DDV.</w:t>
      </w:r>
    </w:p>
    <w:p w14:paraId="47190D0E"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2716AE53"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Cena zemeljskega plina na enoto brez DDV je fiksna za celotno pogodbeno obdobje in vključuje vse stroške dobavitelja pri zamenjavi za posamezna odjemna mesta na omrežje in vse ostale stroške, ki bi jih imel dobavitelj pri izvedbi naročila in popuste za čas trajanja pogodbe.</w:t>
      </w:r>
    </w:p>
    <w:p w14:paraId="2C2A70A2"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732FBF74"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Za obračun dobavljenega zemeljskega plina se ne všteje cena za uporabo distribucijskega omrežja, ki se plačuje ločeno na podlagi pogodbe o dostopu do distribucijskega omrežja.</w:t>
      </w:r>
    </w:p>
    <w:p w14:paraId="09D0C5B9"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p>
    <w:p w14:paraId="293DF1FF" w14:textId="77777777" w:rsidR="001E2BC2" w:rsidRPr="001E2BC2" w:rsidRDefault="001E2BC2" w:rsidP="001E2BC2">
      <w:pPr>
        <w:spacing w:after="0" w:line="240" w:lineRule="auto"/>
        <w:ind w:right="-3"/>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Za obračun dobavljivega zemeljskega plina se uporabljajo podatki registrirani na merilni napravi posameznega odjemnega mesta.</w:t>
      </w:r>
    </w:p>
    <w:p w14:paraId="4879886C"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79736754"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III. OBRAČUN IN PLAČILA</w:t>
      </w:r>
    </w:p>
    <w:p w14:paraId="5B500863" w14:textId="77777777" w:rsidR="001E2BC2" w:rsidRPr="001E2BC2" w:rsidRDefault="001E2BC2" w:rsidP="00052607">
      <w:pPr>
        <w:numPr>
          <w:ilvl w:val="0"/>
          <w:numId w:val="5"/>
        </w:numPr>
        <w:autoSpaceDE w:val="0"/>
        <w:autoSpaceDN w:val="0"/>
        <w:adjustRightInd w:val="0"/>
        <w:spacing w:after="200" w:line="276" w:lineRule="auto"/>
        <w:ind w:right="-3"/>
        <w:jc w:val="center"/>
        <w:rPr>
          <w:rFonts w:ascii="Times New Roman" w:eastAsia="Calibri" w:hAnsi="Times New Roman" w:cs="Times New Roman"/>
          <w:bCs/>
          <w:lang w:eastAsia="sl-SI"/>
        </w:rPr>
      </w:pPr>
      <w:r w:rsidRPr="001E2BC2">
        <w:rPr>
          <w:rFonts w:ascii="Times New Roman" w:eastAsia="Calibri" w:hAnsi="Times New Roman" w:cs="Times New Roman"/>
          <w:bCs/>
          <w:lang w:eastAsia="sl-SI"/>
        </w:rPr>
        <w:t>člen</w:t>
      </w:r>
    </w:p>
    <w:p w14:paraId="285E9602"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 xml:space="preserve">Dobavitelj bo e-račun izstavljal enkrat mesečno in sicer po posameznih odjemnih mestih, in sicer za dobave opravljene v preteklem mesecu. </w:t>
      </w:r>
    </w:p>
    <w:p w14:paraId="4FAD8E9C"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5044E63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bookmarkStart w:id="12" w:name="_Hlk74562345"/>
      <w:r w:rsidRPr="001E2BC2">
        <w:rPr>
          <w:rFonts w:ascii="Times New Roman" w:eastAsia="Times New Roman" w:hAnsi="Times New Roman" w:cs="Times New Roman"/>
          <w:bCs/>
          <w:lang w:eastAsia="sl-SI"/>
        </w:rPr>
        <w:t xml:space="preserve">Odjemalec bo plačila računov izvajal na račun dobavitelja št. ____________, odprt pri banki_________. Rok plačila je 30 dni po prejetju e- računa. </w:t>
      </w:r>
    </w:p>
    <w:bookmarkEnd w:id="12"/>
    <w:p w14:paraId="7E419DC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364DEF0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 xml:space="preserve">V primeru zamude plačila lahko dobavitelj odjemalcu zaračuna zakonite zamudne obresti od dneva zamude dalje do plačila zapadlega zneska. </w:t>
      </w:r>
    </w:p>
    <w:p w14:paraId="66D7810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747E178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V skladu z določili Zakona o spremembah in dopolnitvah Zakona o opravljanju plačilnih storitev za proračunske uporabnike- ZOPSPU-1 bo naročnik z dobaviteljem posloval izključno v elektronski obliki preko UJP kot enotne vstopne in izstopne točke.</w:t>
      </w:r>
    </w:p>
    <w:p w14:paraId="2459670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14D2D21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IV. OSTALE MEDSEBOJNE OBVEZNOSTI</w:t>
      </w:r>
    </w:p>
    <w:p w14:paraId="76D35017"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Cs/>
          <w:lang w:eastAsia="sl-SI"/>
        </w:rPr>
      </w:pPr>
    </w:p>
    <w:p w14:paraId="23B46CFB" w14:textId="77777777" w:rsidR="001E2BC2" w:rsidRPr="001E2BC2" w:rsidRDefault="001E2BC2" w:rsidP="00052607">
      <w:pPr>
        <w:numPr>
          <w:ilvl w:val="0"/>
          <w:numId w:val="5"/>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5BC59EF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76F6183"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Pri dobavi zemeljskega plina je dobavitelj dolžan izpolnjevati predvsem naslednje zahteve:</w:t>
      </w:r>
    </w:p>
    <w:p w14:paraId="16FCAFE4" w14:textId="77777777" w:rsidR="001E2BC2" w:rsidRPr="001E2BC2" w:rsidRDefault="001E2BC2" w:rsidP="00052607">
      <w:pPr>
        <w:numPr>
          <w:ilvl w:val="0"/>
          <w:numId w:val="7"/>
        </w:numPr>
        <w:autoSpaceDE w:val="0"/>
        <w:autoSpaceDN w:val="0"/>
        <w:adjustRightInd w:val="0"/>
        <w:spacing w:after="0" w:line="240" w:lineRule="auto"/>
        <w:ind w:left="1077" w:hanging="357"/>
        <w:jc w:val="both"/>
        <w:rPr>
          <w:rFonts w:ascii="Times New Roman" w:eastAsia="Calibri" w:hAnsi="Times New Roman" w:cs="Times New Roman"/>
        </w:rPr>
      </w:pPr>
      <w:r w:rsidRPr="001E2BC2">
        <w:rPr>
          <w:rFonts w:ascii="Times New Roman" w:eastAsia="Calibri" w:hAnsi="Times New Roman" w:cs="Times New Roman"/>
        </w:rPr>
        <w:t>izvajanje stalne in neprekinjene dobave zemeljskega plina,</w:t>
      </w:r>
    </w:p>
    <w:p w14:paraId="76F4745F" w14:textId="77777777" w:rsidR="001E2BC2" w:rsidRPr="001E2BC2" w:rsidRDefault="001E2BC2" w:rsidP="00052607">
      <w:pPr>
        <w:numPr>
          <w:ilvl w:val="0"/>
          <w:numId w:val="7"/>
        </w:numPr>
        <w:autoSpaceDE w:val="0"/>
        <w:autoSpaceDN w:val="0"/>
        <w:adjustRightInd w:val="0"/>
        <w:spacing w:after="0" w:line="240" w:lineRule="auto"/>
        <w:ind w:left="1077" w:hanging="357"/>
        <w:jc w:val="both"/>
        <w:rPr>
          <w:rFonts w:ascii="Times New Roman" w:eastAsia="Calibri" w:hAnsi="Times New Roman" w:cs="Times New Roman"/>
        </w:rPr>
      </w:pPr>
      <w:r w:rsidRPr="001E2BC2">
        <w:rPr>
          <w:rFonts w:ascii="Times New Roman" w:eastAsia="Calibri" w:hAnsi="Times New Roman" w:cs="Times New Roman"/>
        </w:rPr>
        <w:t>strokovno izvajanje dobave in odpravljanje ugotovljenih napak,</w:t>
      </w:r>
    </w:p>
    <w:p w14:paraId="1B2169B5" w14:textId="77777777" w:rsidR="001E2BC2" w:rsidRPr="001E2BC2" w:rsidRDefault="001E2BC2" w:rsidP="00052607">
      <w:pPr>
        <w:numPr>
          <w:ilvl w:val="0"/>
          <w:numId w:val="7"/>
        </w:numPr>
        <w:autoSpaceDE w:val="0"/>
        <w:autoSpaceDN w:val="0"/>
        <w:adjustRightInd w:val="0"/>
        <w:spacing w:after="0" w:line="240" w:lineRule="auto"/>
        <w:ind w:left="1077" w:hanging="357"/>
        <w:jc w:val="both"/>
        <w:rPr>
          <w:rFonts w:ascii="Times New Roman" w:eastAsia="Calibri" w:hAnsi="Times New Roman" w:cs="Times New Roman"/>
        </w:rPr>
      </w:pPr>
      <w:r w:rsidRPr="001E2BC2">
        <w:rPr>
          <w:rFonts w:ascii="Times New Roman" w:eastAsia="Calibri" w:hAnsi="Times New Roman" w:cs="Times New Roman"/>
        </w:rPr>
        <w:t>spoštovanje sprejetih dogovorov.</w:t>
      </w:r>
    </w:p>
    <w:p w14:paraId="6BE10EB5"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33FE1A4F"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lastRenderedPageBreak/>
        <w:t xml:space="preserve">Pogodbeni stranki ugotavljata, da je odjemalec imetnik soglasja za priključitev na omrežje zemeljskega plina. Odjemalec se izrecno zavezuje, da bo sam uredil vse potrebno za zagotovitev dostopa do plinovodnega omrežja za obdobje dobave, določeno v pogodbi za potrebe izvrševanja dobav in prevzema zemeljskega plina po pogodbi. </w:t>
      </w:r>
    </w:p>
    <w:p w14:paraId="3644198C" w14:textId="77777777" w:rsidR="001E2BC2" w:rsidRPr="001E2BC2" w:rsidRDefault="001E2BC2" w:rsidP="001E2BC2">
      <w:pPr>
        <w:autoSpaceDE w:val="0"/>
        <w:autoSpaceDN w:val="0"/>
        <w:adjustRightInd w:val="0"/>
        <w:spacing w:after="0" w:line="240" w:lineRule="auto"/>
        <w:ind w:left="1077"/>
        <w:jc w:val="both"/>
        <w:rPr>
          <w:rFonts w:ascii="Times New Roman" w:eastAsia="Calibri" w:hAnsi="Times New Roman" w:cs="Times New Roman"/>
        </w:rPr>
      </w:pPr>
    </w:p>
    <w:p w14:paraId="6D94E952"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04C7EA5A" w14:textId="77777777" w:rsidR="001E2BC2" w:rsidRPr="001E2BC2" w:rsidRDefault="001E2BC2" w:rsidP="00052607">
      <w:pPr>
        <w:numPr>
          <w:ilvl w:val="0"/>
          <w:numId w:val="5"/>
        </w:numPr>
        <w:autoSpaceDE w:val="0"/>
        <w:autoSpaceDN w:val="0"/>
        <w:adjustRightInd w:val="0"/>
        <w:spacing w:after="0" w:line="240" w:lineRule="auto"/>
        <w:jc w:val="center"/>
        <w:rPr>
          <w:rFonts w:ascii="Times New Roman" w:eastAsia="Times New Roman" w:hAnsi="Times New Roman" w:cs="Times New Roman"/>
          <w:bCs/>
          <w:lang w:eastAsia="sl-SI"/>
        </w:rPr>
      </w:pPr>
      <w:bookmarkStart w:id="13" w:name="_Hlk33461084"/>
      <w:r w:rsidRPr="001E2BC2">
        <w:rPr>
          <w:rFonts w:ascii="Times New Roman" w:eastAsia="Times New Roman" w:hAnsi="Times New Roman" w:cs="Times New Roman"/>
          <w:bCs/>
          <w:lang w:eastAsia="sl-SI"/>
        </w:rPr>
        <w:t>člen</w:t>
      </w:r>
    </w:p>
    <w:bookmarkEnd w:id="13"/>
    <w:p w14:paraId="0476200B"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r w:rsidRPr="001E2BC2">
        <w:rPr>
          <w:rFonts w:ascii="Times New Roman" w:eastAsia="Calibri" w:hAnsi="Times New Roman" w:cs="Times New Roman"/>
        </w:rPr>
        <w:t>Dobavitelj se zaveže, da:</w:t>
      </w:r>
    </w:p>
    <w:p w14:paraId="42B7F2F4" w14:textId="77777777" w:rsidR="001E2BC2" w:rsidRPr="001E2BC2" w:rsidRDefault="001E2BC2" w:rsidP="00052607">
      <w:pPr>
        <w:numPr>
          <w:ilvl w:val="0"/>
          <w:numId w:val="7"/>
        </w:num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bo pogodbeno dogovorjeno delo opravil vestno, pošteno in v skladu s to pogodbo, veljavnimi predpisi in pravili stroke;</w:t>
      </w:r>
    </w:p>
    <w:p w14:paraId="25F053E2" w14:textId="77777777" w:rsidR="001E2BC2" w:rsidRPr="001E2BC2" w:rsidRDefault="001E2BC2" w:rsidP="00052607">
      <w:pPr>
        <w:numPr>
          <w:ilvl w:val="0"/>
          <w:numId w:val="7"/>
        </w:numPr>
        <w:autoSpaceDE w:val="0"/>
        <w:autoSpaceDN w:val="0"/>
        <w:adjustRightInd w:val="0"/>
        <w:spacing w:after="0" w:line="240" w:lineRule="auto"/>
        <w:rPr>
          <w:rFonts w:ascii="Times New Roman" w:eastAsia="Calibri" w:hAnsi="Times New Roman" w:cs="Times New Roman"/>
        </w:rPr>
      </w:pPr>
      <w:r w:rsidRPr="001E2BC2">
        <w:rPr>
          <w:rFonts w:ascii="Times New Roman" w:eastAsia="Calibri" w:hAnsi="Times New Roman" w:cs="Times New Roman"/>
        </w:rPr>
        <w:t>bo pogodbene dobave izvajal s strokovno usposobljenimi delavci;</w:t>
      </w:r>
    </w:p>
    <w:p w14:paraId="0FCEC565" w14:textId="77777777" w:rsidR="001E2BC2" w:rsidRPr="001E2BC2" w:rsidRDefault="001E2BC2" w:rsidP="00052607">
      <w:pPr>
        <w:numPr>
          <w:ilvl w:val="0"/>
          <w:numId w:val="7"/>
        </w:numPr>
        <w:autoSpaceDE w:val="0"/>
        <w:autoSpaceDN w:val="0"/>
        <w:adjustRightInd w:val="0"/>
        <w:spacing w:after="0" w:line="240" w:lineRule="auto"/>
        <w:rPr>
          <w:rFonts w:ascii="Times New Roman" w:eastAsia="Calibri" w:hAnsi="Times New Roman" w:cs="Times New Roman"/>
        </w:rPr>
      </w:pPr>
      <w:r w:rsidRPr="001E2BC2">
        <w:rPr>
          <w:rFonts w:ascii="Times New Roman" w:eastAsia="Calibri" w:hAnsi="Times New Roman" w:cs="Times New Roman"/>
        </w:rPr>
        <w:t xml:space="preserve">da bo v primeru predvidenih prekinitev dobave ali večjih težav v zvezi z dobavo, na katere lahko vpliva kot dobavitelj o tem urgentno obvestil skrbnika pogodbe. </w:t>
      </w:r>
    </w:p>
    <w:p w14:paraId="0A776154"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20DD7862"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sz w:val="24"/>
          <w:szCs w:val="20"/>
        </w:rPr>
      </w:pPr>
    </w:p>
    <w:p w14:paraId="6B600929" w14:textId="77777777" w:rsidR="001E2BC2" w:rsidRPr="001E2BC2" w:rsidRDefault="001E2BC2" w:rsidP="00052607">
      <w:pPr>
        <w:numPr>
          <w:ilvl w:val="0"/>
          <w:numId w:val="5"/>
        </w:numPr>
        <w:autoSpaceDE w:val="0"/>
        <w:autoSpaceDN w:val="0"/>
        <w:adjustRightInd w:val="0"/>
        <w:spacing w:after="200" w:line="276" w:lineRule="auto"/>
        <w:jc w:val="center"/>
        <w:rPr>
          <w:rFonts w:ascii="Times New Roman" w:eastAsia="Calibri" w:hAnsi="Times New Roman" w:cs="Times New Roman"/>
        </w:rPr>
      </w:pPr>
      <w:r w:rsidRPr="001E2BC2">
        <w:rPr>
          <w:rFonts w:ascii="Times New Roman" w:eastAsia="Calibri" w:hAnsi="Times New Roman" w:cs="Times New Roman"/>
        </w:rPr>
        <w:t>člen</w:t>
      </w:r>
    </w:p>
    <w:p w14:paraId="5E4C679F"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sz w:val="24"/>
          <w:szCs w:val="20"/>
        </w:rPr>
      </w:pPr>
      <w:r w:rsidRPr="001E2BC2">
        <w:rPr>
          <w:rFonts w:ascii="Times New Roman" w:eastAsia="Calibri" w:hAnsi="Times New Roman" w:cs="Times New Roman"/>
          <w:sz w:val="24"/>
          <w:szCs w:val="20"/>
        </w:rPr>
        <w:t>Odjemalec se zaveže da:</w:t>
      </w:r>
    </w:p>
    <w:p w14:paraId="3430372C" w14:textId="77777777" w:rsidR="001E2BC2" w:rsidRPr="001E2BC2" w:rsidRDefault="001E2BC2" w:rsidP="001E2BC2">
      <w:pPr>
        <w:autoSpaceDE w:val="0"/>
        <w:autoSpaceDN w:val="0"/>
        <w:adjustRightInd w:val="0"/>
        <w:spacing w:after="0" w:line="240" w:lineRule="auto"/>
        <w:ind w:left="1134" w:hanging="425"/>
        <w:jc w:val="both"/>
        <w:rPr>
          <w:rFonts w:ascii="Times New Roman" w:eastAsia="Calibri" w:hAnsi="Times New Roman" w:cs="Times New Roman"/>
          <w:sz w:val="24"/>
          <w:szCs w:val="20"/>
        </w:rPr>
      </w:pPr>
      <w:r w:rsidRPr="001E2BC2">
        <w:rPr>
          <w:rFonts w:ascii="Times New Roman" w:eastAsia="Calibri" w:hAnsi="Times New Roman" w:cs="Times New Roman"/>
          <w:sz w:val="24"/>
          <w:szCs w:val="20"/>
        </w:rPr>
        <w:t xml:space="preserve">- </w:t>
      </w:r>
      <w:r w:rsidRPr="001E2BC2">
        <w:rPr>
          <w:rFonts w:ascii="Times New Roman" w:eastAsia="Calibri" w:hAnsi="Times New Roman" w:cs="Times New Roman"/>
        </w:rPr>
        <w:t>bo redno in pravočasno posredoval dobavitelju v pisni obliki vse spremembe, ki vplivajo na dobavo zemeljskega plina;</w:t>
      </w:r>
    </w:p>
    <w:p w14:paraId="38C168DA" w14:textId="77777777" w:rsidR="001E2BC2" w:rsidRPr="001E2BC2" w:rsidRDefault="001E2BC2" w:rsidP="001E2BC2">
      <w:pPr>
        <w:autoSpaceDE w:val="0"/>
        <w:autoSpaceDN w:val="0"/>
        <w:adjustRightInd w:val="0"/>
        <w:spacing w:after="0" w:line="240" w:lineRule="auto"/>
        <w:ind w:left="1134" w:hanging="283"/>
        <w:jc w:val="both"/>
        <w:rPr>
          <w:rFonts w:ascii="Times New Roman" w:eastAsia="Calibri" w:hAnsi="Times New Roman" w:cs="Times New Roman"/>
        </w:rPr>
      </w:pPr>
      <w:r w:rsidRPr="001E2BC2">
        <w:rPr>
          <w:rFonts w:ascii="Times New Roman" w:eastAsia="Calibri" w:hAnsi="Times New Roman" w:cs="Times New Roman"/>
        </w:rPr>
        <w:t>- bo redno in pravočasno izpolnjeval vse finančne in druge obveznosti iz te pogodbe.</w:t>
      </w:r>
    </w:p>
    <w:p w14:paraId="6EE0532D"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2EE3D957"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 xml:space="preserve">V kolikor bodo nastale okoliščine, ki bodo zahtevale unovčitev finančnega zavarovanja za dobro izvedbo pogodbenih obveznosti, bo odjemalec v skladu s krovno pogodbo, sklenjeno med Zvezo srednjih šol in dijaških domov Slovenije in dobaviteljem, le-to unovčil preko Zveze srednjih šol in dijaških domov Slovenije. </w:t>
      </w:r>
    </w:p>
    <w:p w14:paraId="761598F9"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359A7567" w14:textId="77777777" w:rsidR="001E2BC2" w:rsidRPr="001E2BC2" w:rsidRDefault="001E2BC2" w:rsidP="001E2BC2">
      <w:pPr>
        <w:numPr>
          <w:ilvl w:val="12"/>
          <w:numId w:val="0"/>
        </w:numPr>
        <w:spacing w:after="0" w:line="240" w:lineRule="auto"/>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V. POGODBENA KAZEN</w:t>
      </w:r>
    </w:p>
    <w:p w14:paraId="0196CE75" w14:textId="77777777" w:rsidR="001E2BC2" w:rsidRPr="001E2BC2" w:rsidRDefault="001E2BC2" w:rsidP="001E2BC2">
      <w:pPr>
        <w:numPr>
          <w:ilvl w:val="12"/>
          <w:numId w:val="0"/>
        </w:numPr>
        <w:spacing w:after="0" w:line="240" w:lineRule="auto"/>
        <w:rPr>
          <w:rFonts w:ascii="Times New Roman" w:eastAsia="Times New Roman" w:hAnsi="Times New Roman" w:cs="Times New Roman"/>
          <w:lang w:eastAsia="sl-SI"/>
        </w:rPr>
      </w:pPr>
    </w:p>
    <w:p w14:paraId="117B1069" w14:textId="77777777" w:rsidR="001E2BC2" w:rsidRPr="001E2BC2" w:rsidRDefault="001E2BC2" w:rsidP="00052607">
      <w:pPr>
        <w:numPr>
          <w:ilvl w:val="0"/>
          <w:numId w:val="5"/>
        </w:numPr>
        <w:spacing w:after="0" w:line="240" w:lineRule="auto"/>
        <w:contextualSpacing/>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39313E93" w14:textId="77777777" w:rsidR="001E2BC2" w:rsidRPr="001E2BC2" w:rsidRDefault="001E2BC2" w:rsidP="001E2BC2">
      <w:pPr>
        <w:spacing w:after="0" w:line="240" w:lineRule="auto"/>
        <w:ind w:left="720"/>
        <w:contextualSpacing/>
        <w:rPr>
          <w:rFonts w:ascii="Times New Roman" w:eastAsia="Calibri" w:hAnsi="Times New Roman" w:cs="Times New Roman"/>
          <w:lang w:eastAsia="sl-SI"/>
        </w:rPr>
      </w:pPr>
    </w:p>
    <w:p w14:paraId="313A55BF"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primeru, da pride dobavitelj po svoji krivdi v zamudo pri dobavi zemeljskega plina ima odjemalec pravico zaračunati pogodbeno dogovorjeno kazen, ki znaša 0,5% (pol odstotka) od pogodbene vrednosti za vsak koledarski dan zamude in povzročeno škodo. Vsota pogodbene kazni lahko znaša največ 10 % (deset odstotkov) okvirne pogodbene vrednosti z DDV, ki ne obsega tudi odškodnine za povzročeno škodo.</w:t>
      </w:r>
      <w:r w:rsidRPr="001E2BC2">
        <w:rPr>
          <w:rFonts w:ascii="Times New Roman" w:eastAsia="Times New Roman" w:hAnsi="Times New Roman" w:cs="Times New Roman"/>
          <w:szCs w:val="20"/>
          <w:lang w:eastAsia="sl-SI"/>
        </w:rPr>
        <w:t xml:space="preserve"> Če dobavitelj pogodbene kazni in škode ne poravna v roku 15. dni od poziva odjemalca oziroma naročnika, je odjemalec oziroma naročnik upravičen za plačilo pogodbene kazni in škode unovčiti finančno zavarovanje za dobro izvedbo pogodbenih obveznosti, ki je predvideno v krovni pogodbi.</w:t>
      </w:r>
    </w:p>
    <w:p w14:paraId="25F8555B"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p>
    <w:p w14:paraId="42EF5D26"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 kolikor bi bilo s strani odjemalec ugotovljeno, da dobavitelj pogodbene obveznosti ne izpolnjuje v dogovorjeni kvaliteti, količini in terminu, lahko odjemalec odstopi od te pogodbe.</w:t>
      </w:r>
    </w:p>
    <w:p w14:paraId="73D55384"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p>
    <w:p w14:paraId="59F1F18D" w14:textId="77777777" w:rsidR="001E2BC2" w:rsidRPr="001E2BC2" w:rsidRDefault="001E2BC2" w:rsidP="001E2BC2">
      <w:pPr>
        <w:numPr>
          <w:ilvl w:val="12"/>
          <w:numId w:val="0"/>
        </w:numPr>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Če dobavitelj ne dobavi zemeljskega plina odjemalcu v dogovorjenem roku ter bo odjemalcu zaradi tega primanjkovalo zemeljskega plina tako, da bo onemogočeno njegovo funkcioniranje, lahko odjemalec na stroške dobavitelja zemeljski plin kupi pri drugem dobavitelju. Odjemalec lahko v takšnem primeru preko Zveze srednjih šol in dijaških domov Slovenije unovči garancijo banke oz. zavarovalnice za dobro izvedbo pogodbenih obveznosti iz 2. odstavka 9. člena krovne pogodbe.</w:t>
      </w:r>
    </w:p>
    <w:p w14:paraId="31CC9F24"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1201F7A8"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b/>
          <w:bCs/>
        </w:rPr>
      </w:pPr>
      <w:r w:rsidRPr="001E2BC2">
        <w:rPr>
          <w:rFonts w:ascii="Times New Roman" w:eastAsia="Calibri" w:hAnsi="Times New Roman" w:cs="Times New Roman"/>
          <w:b/>
          <w:bCs/>
        </w:rPr>
        <w:t>VI. PREDSTAVNIKI PO POGODBI</w:t>
      </w:r>
    </w:p>
    <w:p w14:paraId="708697C2" w14:textId="77777777" w:rsidR="001E2BC2" w:rsidRPr="001E2BC2" w:rsidRDefault="001E2BC2" w:rsidP="001E2BC2">
      <w:pPr>
        <w:autoSpaceDE w:val="0"/>
        <w:autoSpaceDN w:val="0"/>
        <w:adjustRightInd w:val="0"/>
        <w:spacing w:after="0" w:line="240" w:lineRule="auto"/>
        <w:rPr>
          <w:rFonts w:ascii="Times New Roman" w:eastAsia="Calibri" w:hAnsi="Times New Roman" w:cs="Times New Roman"/>
        </w:rPr>
      </w:pPr>
    </w:p>
    <w:p w14:paraId="7678E25D" w14:textId="77777777" w:rsidR="001E2BC2" w:rsidRPr="001E2BC2" w:rsidRDefault="001E2BC2" w:rsidP="00052607">
      <w:pPr>
        <w:numPr>
          <w:ilvl w:val="0"/>
          <w:numId w:val="5"/>
        </w:numPr>
        <w:autoSpaceDE w:val="0"/>
        <w:autoSpaceDN w:val="0"/>
        <w:adjustRightInd w:val="0"/>
        <w:spacing w:after="200" w:line="276" w:lineRule="auto"/>
        <w:jc w:val="center"/>
        <w:rPr>
          <w:rFonts w:ascii="Times New Roman" w:eastAsia="Calibri" w:hAnsi="Times New Roman" w:cs="Times New Roman"/>
        </w:rPr>
      </w:pPr>
      <w:r w:rsidRPr="001E2BC2">
        <w:rPr>
          <w:rFonts w:ascii="Times New Roman" w:eastAsia="Calibri" w:hAnsi="Times New Roman" w:cs="Times New Roman"/>
        </w:rPr>
        <w:t>člen</w:t>
      </w:r>
    </w:p>
    <w:p w14:paraId="1690F16A"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518A2B1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Pooblaščeni predstavnik odjemalca po tej pogodbi je</w:t>
      </w:r>
    </w:p>
    <w:p w14:paraId="3CA3614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lastRenderedPageBreak/>
        <w:t>g./ ga.______________________________________________________, naslov elektronske pošte:____________________________, tel.: _____________________________________.</w:t>
      </w:r>
    </w:p>
    <w:p w14:paraId="62D6BCEC"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631AA06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Pooblaščen predstavnik dobavitelja po tej pogodbi je</w:t>
      </w:r>
    </w:p>
    <w:p w14:paraId="0F891E4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g./ ga.______________________________________________________, naslov elektronske pošte:____________________________, tel.: _____________________________________.</w:t>
      </w:r>
    </w:p>
    <w:p w14:paraId="1A5BA23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86A438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Kontaktna oseba dobavitelja je ____________________________.</w:t>
      </w:r>
    </w:p>
    <w:p w14:paraId="2FADC3C6"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383C571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bCs/>
          <w:lang w:eastAsia="sl-SI"/>
        </w:rPr>
      </w:pPr>
      <w:r w:rsidRPr="001E2BC2">
        <w:rPr>
          <w:rFonts w:ascii="Times New Roman" w:eastAsia="Times New Roman" w:hAnsi="Times New Roman" w:cs="Times New Roman"/>
          <w:b/>
          <w:bCs/>
          <w:lang w:eastAsia="sl-SI"/>
        </w:rPr>
        <w:t>VII. PODIZVAJALCI</w:t>
      </w:r>
    </w:p>
    <w:p w14:paraId="7DE54D10"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60CA64DC" w14:textId="77777777" w:rsidR="001E2BC2" w:rsidRPr="001E2BC2" w:rsidRDefault="001E2BC2" w:rsidP="00052607">
      <w:pPr>
        <w:numPr>
          <w:ilvl w:val="0"/>
          <w:numId w:val="5"/>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4F8C241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E523E5B"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i/>
          <w:iCs/>
        </w:rPr>
      </w:pPr>
      <w:r w:rsidRPr="001E2BC2">
        <w:rPr>
          <w:rFonts w:ascii="Times New Roman" w:eastAsia="Calibri" w:hAnsi="Times New Roman" w:cs="Times New Roman"/>
          <w:i/>
          <w:iCs/>
        </w:rPr>
        <w:t>(Opomba: Določbe v VII. poglavju veljajo samo v primeru, če bo dobavitelj nastopal skupaj s podizvajalci.)</w:t>
      </w:r>
    </w:p>
    <w:p w14:paraId="442F1063"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5C946BF2"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V kolikor podizvajalec zahteva neposredno plačilo, dobavitelj naročnika pooblašča in naročnik sprejme to pooblastilo, da na podlagi potrjenega računa oziroma situacije neposredno plačuje podizvajalce.</w:t>
      </w:r>
    </w:p>
    <w:p w14:paraId="44FE15C7"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i/>
          <w:iCs/>
        </w:rPr>
      </w:pPr>
    </w:p>
    <w:p w14:paraId="62965E97"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Podizvajalec soglaša s tem, da mu naročnik neposredno poravna terjatve do dobavitelja, ki izhajajo iz te pogodbe.</w:t>
      </w:r>
    </w:p>
    <w:p w14:paraId="3DB7A4E4"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i/>
          <w:iCs/>
        </w:rPr>
      </w:pPr>
    </w:p>
    <w:p w14:paraId="493D9718"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Če podizvajalec ne zahteva neposrednega plačila, bo naročnik od dobavitelja zahteval, da mu najpozneje v 60 dneh od plačila končnega računa pošlje svojo pisno izjavo in pisno izjavo podizvajalca, da je podizvajalec prejel plačilo za izvedena dela, neposredno povezana s predmetom javnega naročila.</w:t>
      </w:r>
    </w:p>
    <w:p w14:paraId="5ADA4C82"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i/>
          <w:iCs/>
        </w:rPr>
      </w:pPr>
    </w:p>
    <w:p w14:paraId="03B5FA70"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7553AAE"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1BB9148F"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Dobavitelj lahko dokazuje izpolnjevanje zahtevanih pogojev (reference) s podizvajalci. V tem primeru mora ta podizvajalec predložiti svoje reference in isti podizvajalec bo moral izvesti dela javnega naročila na katerega se reference nanašajo.</w:t>
      </w:r>
    </w:p>
    <w:p w14:paraId="2656626E"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5B0ADD71"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4ADE1CD4"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4604D69E" w14:textId="77777777" w:rsidR="001E2BC2" w:rsidRPr="001E2BC2" w:rsidRDefault="001E2BC2" w:rsidP="00052607">
      <w:pPr>
        <w:numPr>
          <w:ilvl w:val="0"/>
          <w:numId w:val="5"/>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42AA50ED" w14:textId="77777777" w:rsidR="001E2BC2" w:rsidRPr="001E2BC2" w:rsidRDefault="001E2BC2" w:rsidP="001E2BC2">
      <w:pPr>
        <w:autoSpaceDE w:val="0"/>
        <w:autoSpaceDN w:val="0"/>
        <w:adjustRightInd w:val="0"/>
        <w:spacing w:after="0" w:line="240" w:lineRule="auto"/>
        <w:ind w:left="720"/>
        <w:rPr>
          <w:rFonts w:ascii="Times New Roman" w:eastAsia="Times New Roman" w:hAnsi="Times New Roman" w:cs="Times New Roman"/>
          <w:b/>
          <w:lang w:eastAsia="sl-SI"/>
        </w:rPr>
      </w:pPr>
    </w:p>
    <w:p w14:paraId="1AEF72A9"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 xml:space="preserve">V kolikor podizvajalec zahteva neposredno plačilo, naročnik plača podizvajalcu za opravljena dela po tem, ko dobavitelj priloži situacijo oziroma račun podizvajalca, ki ga je predhodno potrdil. V primeru, da dobavitelj ne potrdi situacije oziroma računa podizvajalca, se šteje, da je dobavitelj potrdil situacijo oz. račun podizvajalca za dela opravljena s strani podizvajalca, ko ta opravljena dela potrdi naročnikov strokovni nadzor. </w:t>
      </w:r>
    </w:p>
    <w:p w14:paraId="6F0E79B6"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19601D6D"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t>V primeru delne potrditve računa oz. situacije podizvajalca s strani dobavitelja ali strokovnega nadzora, plača naročnik podizvajalcu v dogovorjenih plačilnih rokih nesporen del situacije oz. računa podizvajalca.</w:t>
      </w:r>
    </w:p>
    <w:p w14:paraId="17559E11"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4A9D9FE2"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b/>
          <w:bCs/>
        </w:rPr>
      </w:pPr>
      <w:r w:rsidRPr="001E2BC2">
        <w:rPr>
          <w:rFonts w:ascii="Times New Roman" w:eastAsia="Calibri" w:hAnsi="Times New Roman" w:cs="Times New Roman"/>
          <w:b/>
          <w:bCs/>
        </w:rPr>
        <w:t>VIII. OSTALA DOLOČILA</w:t>
      </w:r>
    </w:p>
    <w:p w14:paraId="1C0B734D" w14:textId="77777777" w:rsidR="001E2BC2" w:rsidRPr="001E2BC2" w:rsidRDefault="001E2BC2" w:rsidP="001E2BC2">
      <w:pPr>
        <w:autoSpaceDE w:val="0"/>
        <w:autoSpaceDN w:val="0"/>
        <w:adjustRightInd w:val="0"/>
        <w:spacing w:after="0" w:line="240" w:lineRule="auto"/>
        <w:rPr>
          <w:rFonts w:ascii="Arial-ItalicMT" w:eastAsia="Calibri" w:hAnsi="Arial-ItalicMT" w:cs="Arial-ItalicMT"/>
          <w:i/>
          <w:iCs/>
          <w:sz w:val="24"/>
          <w:szCs w:val="20"/>
        </w:rPr>
      </w:pPr>
    </w:p>
    <w:p w14:paraId="7E530E69" w14:textId="77777777" w:rsidR="001E2BC2" w:rsidRPr="001E2BC2" w:rsidRDefault="001E2BC2" w:rsidP="00052607">
      <w:pPr>
        <w:numPr>
          <w:ilvl w:val="0"/>
          <w:numId w:val="5"/>
        </w:numPr>
        <w:autoSpaceDE w:val="0"/>
        <w:autoSpaceDN w:val="0"/>
        <w:adjustRightInd w:val="0"/>
        <w:spacing w:after="0" w:line="240" w:lineRule="auto"/>
        <w:jc w:val="center"/>
        <w:rPr>
          <w:rFonts w:ascii="Times New Roman" w:eastAsia="Times New Roman" w:hAnsi="Times New Roman" w:cs="Times New Roman"/>
          <w:bCs/>
          <w:lang w:eastAsia="sl-SI"/>
        </w:rPr>
      </w:pPr>
      <w:r w:rsidRPr="001E2BC2">
        <w:rPr>
          <w:rFonts w:ascii="Times New Roman" w:eastAsia="Times New Roman" w:hAnsi="Times New Roman" w:cs="Times New Roman"/>
          <w:bCs/>
          <w:lang w:eastAsia="sl-SI"/>
        </w:rPr>
        <w:t>člen</w:t>
      </w:r>
    </w:p>
    <w:p w14:paraId="535CD03F"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r w:rsidRPr="001E2BC2">
        <w:rPr>
          <w:rFonts w:ascii="Times New Roman" w:eastAsia="Calibri" w:hAnsi="Times New Roman" w:cs="Times New Roman"/>
        </w:rPr>
        <w:lastRenderedPageBreak/>
        <w:t>Za pogodbena razmerja, ki v tej pogodbi niso posebej določena, veljajo določila krovne pogodbe št. _______.</w:t>
      </w:r>
    </w:p>
    <w:p w14:paraId="2AADF5B4" w14:textId="77777777" w:rsidR="001E2BC2" w:rsidRPr="001E2BC2" w:rsidRDefault="001E2BC2" w:rsidP="001E2BC2">
      <w:pPr>
        <w:autoSpaceDE w:val="0"/>
        <w:autoSpaceDN w:val="0"/>
        <w:adjustRightInd w:val="0"/>
        <w:spacing w:after="0" w:line="240" w:lineRule="auto"/>
        <w:jc w:val="both"/>
        <w:rPr>
          <w:rFonts w:ascii="Times New Roman" w:eastAsia="Calibri" w:hAnsi="Times New Roman" w:cs="Times New Roman"/>
        </w:rPr>
      </w:pPr>
    </w:p>
    <w:p w14:paraId="6EB7B4AF" w14:textId="77777777" w:rsidR="001E2BC2" w:rsidRPr="001E2BC2" w:rsidRDefault="001E2BC2" w:rsidP="00052607">
      <w:pPr>
        <w:numPr>
          <w:ilvl w:val="0"/>
          <w:numId w:val="5"/>
        </w:numPr>
        <w:autoSpaceDE w:val="0"/>
        <w:autoSpaceDN w:val="0"/>
        <w:adjustRightInd w:val="0"/>
        <w:spacing w:after="200" w:line="276" w:lineRule="auto"/>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189B838E"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Pogodba, pri kateri kdo v imenu ali na račun druge pogodbene stranke, predstavniku ali posredniku organa ali organizacije iz javnega sektorja obljubi, ponudi ali da kakšno nedovoljeno korist za:</w:t>
      </w:r>
    </w:p>
    <w:p w14:paraId="21129A4E" w14:textId="77777777" w:rsidR="001E2BC2" w:rsidRPr="001E2BC2" w:rsidRDefault="001E2BC2" w:rsidP="00052607">
      <w:pPr>
        <w:numPr>
          <w:ilvl w:val="0"/>
          <w:numId w:val="4"/>
        </w:numPr>
        <w:autoSpaceDE w:val="0"/>
        <w:autoSpaceDN w:val="0"/>
        <w:adjustRightInd w:val="0"/>
        <w:spacing w:after="0" w:line="240" w:lineRule="auto"/>
        <w:jc w:val="both"/>
        <w:rPr>
          <w:rFonts w:ascii="Times New Roman" w:eastAsia="Calibri" w:hAnsi="Times New Roman" w:cs="Times New Roman"/>
          <w:lang w:eastAsia="sl-SI"/>
        </w:rPr>
      </w:pPr>
      <w:r w:rsidRPr="001E2BC2">
        <w:rPr>
          <w:rFonts w:ascii="Times New Roman" w:eastAsia="Calibri" w:hAnsi="Times New Roman" w:cs="Times New Roman"/>
          <w:lang w:eastAsia="sl-SI"/>
        </w:rPr>
        <w:t>pridobitev posla ali</w:t>
      </w:r>
    </w:p>
    <w:p w14:paraId="61B67342" w14:textId="77777777" w:rsidR="001E2BC2" w:rsidRPr="001E2BC2" w:rsidRDefault="001E2BC2" w:rsidP="00052607">
      <w:pPr>
        <w:numPr>
          <w:ilvl w:val="0"/>
          <w:numId w:val="4"/>
        </w:numPr>
        <w:autoSpaceDE w:val="0"/>
        <w:autoSpaceDN w:val="0"/>
        <w:adjustRightInd w:val="0"/>
        <w:spacing w:after="0" w:line="240" w:lineRule="auto"/>
        <w:jc w:val="both"/>
        <w:rPr>
          <w:rFonts w:ascii="Times New Roman" w:eastAsia="Calibri" w:hAnsi="Times New Roman" w:cs="Times New Roman"/>
          <w:lang w:eastAsia="sl-SI"/>
        </w:rPr>
      </w:pPr>
      <w:r w:rsidRPr="001E2BC2">
        <w:rPr>
          <w:rFonts w:ascii="Times New Roman" w:eastAsia="Calibri" w:hAnsi="Times New Roman" w:cs="Times New Roman"/>
          <w:lang w:eastAsia="sl-SI"/>
        </w:rPr>
        <w:t>sklenitev posla pod ugodnejšimi pogoji ali</w:t>
      </w:r>
    </w:p>
    <w:p w14:paraId="2F708B69" w14:textId="77777777" w:rsidR="001E2BC2" w:rsidRPr="001E2BC2" w:rsidRDefault="001E2BC2" w:rsidP="00052607">
      <w:pPr>
        <w:numPr>
          <w:ilvl w:val="0"/>
          <w:numId w:val="4"/>
        </w:numPr>
        <w:autoSpaceDE w:val="0"/>
        <w:autoSpaceDN w:val="0"/>
        <w:adjustRightInd w:val="0"/>
        <w:spacing w:after="0" w:line="240" w:lineRule="auto"/>
        <w:jc w:val="both"/>
        <w:rPr>
          <w:rFonts w:ascii="Times New Roman" w:eastAsia="Calibri" w:hAnsi="Times New Roman" w:cs="Times New Roman"/>
          <w:lang w:eastAsia="sl-SI"/>
        </w:rPr>
      </w:pPr>
      <w:r w:rsidRPr="001E2BC2">
        <w:rPr>
          <w:rFonts w:ascii="Times New Roman" w:eastAsia="Calibri" w:hAnsi="Times New Roman" w:cs="Times New Roman"/>
          <w:lang w:eastAsia="sl-SI"/>
        </w:rPr>
        <w:t>za opustitev dolžnega nadzora nad izvajanjem pogodbenih obveznosti ali</w:t>
      </w:r>
    </w:p>
    <w:p w14:paraId="0BA10C38" w14:textId="77777777" w:rsidR="001E2BC2" w:rsidRPr="001E2BC2" w:rsidRDefault="001E2BC2" w:rsidP="00052607">
      <w:pPr>
        <w:numPr>
          <w:ilvl w:val="0"/>
          <w:numId w:val="4"/>
        </w:numPr>
        <w:autoSpaceDE w:val="0"/>
        <w:autoSpaceDN w:val="0"/>
        <w:adjustRightInd w:val="0"/>
        <w:spacing w:after="0" w:line="240" w:lineRule="auto"/>
        <w:jc w:val="both"/>
        <w:rPr>
          <w:rFonts w:ascii="Times New Roman" w:eastAsia="Calibri" w:hAnsi="Times New Roman" w:cs="Times New Roman"/>
          <w:lang w:eastAsia="sl-SI"/>
        </w:rPr>
      </w:pPr>
      <w:r w:rsidRPr="001E2BC2">
        <w:rPr>
          <w:rFonts w:ascii="Times New Roman" w:eastAsia="Calibri" w:hAnsi="Times New Roman" w:cs="Times New Roman"/>
          <w:lang w:eastAsia="sl-SI"/>
        </w:rPr>
        <w:t>za drugo ravnanje ali opustitev, s katerim je organu ali organizaciji iz javnega sektorje povzročena škoda ali je omogočena pridobitev nedovoljene koristi predstavniku organa, posredniku organa ali organizacije iz javnega sektorja, drugi pogodbeni stranki ali njenemu predstavniku, zastopniku, posredniku;</w:t>
      </w:r>
    </w:p>
    <w:p w14:paraId="3C5E885A"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sz w:val="24"/>
          <w:szCs w:val="20"/>
          <w:lang w:eastAsia="sl-SI"/>
        </w:rPr>
      </w:pPr>
      <w:r w:rsidRPr="001E2BC2">
        <w:rPr>
          <w:rFonts w:ascii="Times New Roman" w:eastAsia="Times New Roman" w:hAnsi="Times New Roman" w:cs="Times New Roman"/>
          <w:sz w:val="24"/>
          <w:szCs w:val="20"/>
          <w:lang w:eastAsia="sl-SI"/>
        </w:rPr>
        <w:t>je nična.</w:t>
      </w:r>
    </w:p>
    <w:p w14:paraId="11A1AD87" w14:textId="77777777" w:rsidR="001E2BC2" w:rsidRPr="001E2BC2" w:rsidRDefault="001E2BC2" w:rsidP="001E2BC2">
      <w:pPr>
        <w:spacing w:after="0" w:line="240" w:lineRule="auto"/>
        <w:jc w:val="both"/>
        <w:rPr>
          <w:rFonts w:ascii="Times New Roman" w:eastAsia="Times New Roman" w:hAnsi="Times New Roman" w:cs="Times New Roman"/>
          <w:lang w:eastAsia="sl-SI"/>
        </w:rPr>
      </w:pPr>
    </w:p>
    <w:p w14:paraId="028ADCCD" w14:textId="77777777" w:rsidR="001E2BC2" w:rsidRPr="001E2BC2" w:rsidRDefault="001E2BC2" w:rsidP="00052607">
      <w:pPr>
        <w:numPr>
          <w:ilvl w:val="0"/>
          <w:numId w:val="5"/>
        </w:numPr>
        <w:spacing w:after="200" w:line="276" w:lineRule="auto"/>
        <w:jc w:val="center"/>
        <w:rPr>
          <w:rFonts w:ascii="Times New Roman" w:eastAsia="Calibri" w:hAnsi="Times New Roman" w:cs="Times New Roman"/>
          <w:lang w:eastAsia="sl-SI"/>
        </w:rPr>
      </w:pPr>
      <w:r w:rsidRPr="001E2BC2">
        <w:rPr>
          <w:rFonts w:ascii="Times New Roman" w:eastAsia="Calibri" w:hAnsi="Times New Roman" w:cs="Times New Roman"/>
          <w:lang w:eastAsia="sl-SI"/>
        </w:rPr>
        <w:t>člen</w:t>
      </w:r>
    </w:p>
    <w:p w14:paraId="2445664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Vse spore iz te pogodbe bosta pogodbeni stranki reševali sporazumno, če do sporazuma ne pride bo spore reševalo stvarno in krajevno pristojno sodišče po sedežu odjemalca.</w:t>
      </w:r>
    </w:p>
    <w:p w14:paraId="1570DE41"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60B19CA" w14:textId="77777777" w:rsidR="001E2BC2" w:rsidRPr="001E2BC2" w:rsidRDefault="001E2BC2" w:rsidP="00052607">
      <w:pPr>
        <w:numPr>
          <w:ilvl w:val="0"/>
          <w:numId w:val="5"/>
        </w:numPr>
        <w:autoSpaceDE w:val="0"/>
        <w:autoSpaceDN w:val="0"/>
        <w:adjustRightInd w:val="0"/>
        <w:spacing w:after="0" w:line="240" w:lineRule="auto"/>
        <w:jc w:val="center"/>
        <w:rPr>
          <w:rFonts w:ascii="Times New Roman" w:eastAsia="Calibri" w:hAnsi="Times New Roman" w:cs="Times New Roman"/>
          <w:bCs/>
          <w:lang w:eastAsia="sl-SI"/>
        </w:rPr>
      </w:pPr>
      <w:r w:rsidRPr="001E2BC2">
        <w:rPr>
          <w:rFonts w:ascii="Times New Roman" w:eastAsia="Calibri" w:hAnsi="Times New Roman" w:cs="Times New Roman"/>
          <w:bCs/>
          <w:lang w:eastAsia="sl-SI"/>
        </w:rPr>
        <w:t>člen</w:t>
      </w:r>
    </w:p>
    <w:p w14:paraId="12E91A60" w14:textId="4A85E81A"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Ta pogodba stopi v veljavo z dnem, ko jo podpišeta obe pogodbeni stranki, uporablja pa se od 1.9.20</w:t>
      </w:r>
      <w:r w:rsidR="007B6A37">
        <w:rPr>
          <w:rFonts w:ascii="Times New Roman" w:eastAsia="Times New Roman" w:hAnsi="Times New Roman" w:cs="Times New Roman"/>
          <w:lang w:eastAsia="sl-SI"/>
        </w:rPr>
        <w:t>23</w:t>
      </w:r>
      <w:r w:rsidRPr="001E2BC2">
        <w:rPr>
          <w:rFonts w:ascii="Times New Roman" w:eastAsia="Times New Roman" w:hAnsi="Times New Roman" w:cs="Times New Roman"/>
          <w:lang w:eastAsia="sl-SI"/>
        </w:rPr>
        <w:t xml:space="preserve"> </w:t>
      </w:r>
      <w:r w:rsidRPr="001E2BC2">
        <w:rPr>
          <w:rFonts w:ascii="Times New Roman" w:eastAsia="Times New Roman" w:hAnsi="Times New Roman" w:cs="Times New Roman"/>
          <w:i/>
          <w:iCs/>
          <w:lang w:eastAsia="sl-SI"/>
        </w:rPr>
        <w:t>(oz. opcijsko od datuma vstopa kasnejših odjemalcev).</w:t>
      </w:r>
    </w:p>
    <w:p w14:paraId="13A58D00"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511EEE59"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Sestavljena je v 3 izvodih, od katerih prejme odjemalec 2, dobavitelj pa 1 izvod.</w:t>
      </w:r>
    </w:p>
    <w:p w14:paraId="2AAAB2C3"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7198A1ED"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0788FF0E"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b/>
          <w:lang w:eastAsia="sl-SI"/>
        </w:rPr>
      </w:pPr>
      <w:r w:rsidRPr="001E2BC2">
        <w:rPr>
          <w:rFonts w:ascii="Times New Roman" w:eastAsia="Times New Roman" w:hAnsi="Times New Roman" w:cs="Times New Roman"/>
          <w:b/>
          <w:lang w:eastAsia="sl-SI"/>
        </w:rPr>
        <w:t>Odjemalec:                                                                                Dobavitelj:</w:t>
      </w:r>
    </w:p>
    <w:p w14:paraId="2DAD7C9A"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7391E27B"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3EAA6DEA"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2B476CC5"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r w:rsidRPr="001E2BC2">
        <w:rPr>
          <w:rFonts w:ascii="Times New Roman" w:eastAsia="Times New Roman" w:hAnsi="Times New Roman" w:cs="Times New Roman"/>
          <w:lang w:eastAsia="sl-SI"/>
        </w:rPr>
        <w:t>V/na ____________, dne ______________                         V/na:________________, dne_________</w:t>
      </w:r>
    </w:p>
    <w:p w14:paraId="6E249555"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0C81E0EF" w14:textId="77777777" w:rsidR="001E2BC2" w:rsidRPr="001E2BC2" w:rsidRDefault="001E2BC2" w:rsidP="001E2BC2">
      <w:pPr>
        <w:autoSpaceDE w:val="0"/>
        <w:autoSpaceDN w:val="0"/>
        <w:adjustRightInd w:val="0"/>
        <w:spacing w:after="0" w:line="240" w:lineRule="auto"/>
        <w:jc w:val="both"/>
        <w:rPr>
          <w:rFonts w:ascii="Times New Roman" w:eastAsia="Times New Roman" w:hAnsi="Times New Roman" w:cs="Times New Roman"/>
          <w:lang w:eastAsia="sl-SI"/>
        </w:rPr>
      </w:pPr>
    </w:p>
    <w:p w14:paraId="6D9ED875"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01E30415"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7D204B9A" w14:textId="77777777" w:rsidR="001E2BC2" w:rsidRPr="001E2BC2" w:rsidRDefault="001E2BC2" w:rsidP="001E2BC2">
      <w:pPr>
        <w:spacing w:before="208" w:after="0" w:line="207" w:lineRule="exact"/>
        <w:rPr>
          <w:rFonts w:ascii="Times New Roman" w:eastAsia="Times New Roman" w:hAnsi="Times New Roman" w:cs="Times New Roman"/>
          <w:sz w:val="18"/>
          <w:szCs w:val="20"/>
          <w:lang w:eastAsia="sl-SI"/>
        </w:rPr>
      </w:pPr>
      <w:r w:rsidRPr="001E2BC2">
        <w:rPr>
          <w:rFonts w:ascii="Times New Roman" w:eastAsia="Times New Roman" w:hAnsi="Times New Roman" w:cs="Times New Roman"/>
          <w:sz w:val="18"/>
          <w:szCs w:val="20"/>
          <w:lang w:eastAsia="sl-SI"/>
        </w:rPr>
        <w:t>Priloga:</w:t>
      </w:r>
    </w:p>
    <w:p w14:paraId="5B015911" w14:textId="77777777" w:rsidR="001E2BC2" w:rsidRPr="001E2BC2" w:rsidRDefault="001E2BC2" w:rsidP="00052607">
      <w:pPr>
        <w:widowControl w:val="0"/>
        <w:numPr>
          <w:ilvl w:val="0"/>
          <w:numId w:val="13"/>
        </w:numPr>
        <w:tabs>
          <w:tab w:val="left" w:pos="785"/>
        </w:tabs>
        <w:autoSpaceDE w:val="0"/>
        <w:autoSpaceDN w:val="0"/>
        <w:spacing w:after="0" w:line="207" w:lineRule="exact"/>
        <w:rPr>
          <w:rFonts w:ascii="Times New Roman" w:eastAsia="Calibri" w:hAnsi="Times New Roman" w:cs="Times New Roman"/>
          <w:sz w:val="18"/>
          <w:lang w:eastAsia="sl-SI"/>
        </w:rPr>
      </w:pPr>
      <w:r w:rsidRPr="001E2BC2">
        <w:rPr>
          <w:rFonts w:ascii="Times New Roman" w:eastAsia="Calibri" w:hAnsi="Times New Roman" w:cs="Times New Roman"/>
          <w:sz w:val="18"/>
          <w:lang w:eastAsia="sl-SI"/>
        </w:rPr>
        <w:t>Krovna pogodba s prilogami</w:t>
      </w:r>
    </w:p>
    <w:p w14:paraId="5DC2D756"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16CBE93E" w14:textId="77777777" w:rsid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650360E7"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79192B49"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3E7B23D9"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4C2C4CDF"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0EB8CB3A"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1034295B"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2DAA3436"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5B2AEAD3"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6D79C638" w14:textId="77777777" w:rsidR="007B6A37"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326D2EEC" w14:textId="77777777" w:rsidR="007B6A37" w:rsidRPr="001E2BC2" w:rsidRDefault="007B6A37"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27BFB1B0"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00106F54"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118B9A72" w14:textId="77777777" w:rsidR="001E2BC2" w:rsidRPr="001E2BC2" w:rsidRDefault="001E2BC2" w:rsidP="001E2BC2">
      <w:pPr>
        <w:autoSpaceDE w:val="0"/>
        <w:autoSpaceDN w:val="0"/>
        <w:adjustRightInd w:val="0"/>
        <w:spacing w:after="0" w:line="240" w:lineRule="auto"/>
        <w:jc w:val="right"/>
        <w:rPr>
          <w:rFonts w:ascii="Times New Roman" w:eastAsia="Times New Roman" w:hAnsi="Times New Roman" w:cs="Times New Roman"/>
          <w:b/>
          <w:lang w:eastAsia="sl-SI"/>
        </w:rPr>
      </w:pPr>
    </w:p>
    <w:p w14:paraId="7114EAA6" w14:textId="77777777" w:rsidR="00115E5C" w:rsidRDefault="00115E5C">
      <w:pPr>
        <w:rPr>
          <w:rFonts w:ascii="Times New Roman" w:hAnsi="Times New Roman" w:cs="Times New Roman"/>
        </w:rPr>
      </w:pPr>
    </w:p>
    <w:p w14:paraId="2C3DA168" w14:textId="240F464E" w:rsidR="00E94B96" w:rsidRPr="001E6F66" w:rsidRDefault="00E94B96" w:rsidP="00E94B96">
      <w:pPr>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lastRenderedPageBreak/>
        <w:t xml:space="preserve">Razpisni obrazec št. </w:t>
      </w:r>
      <w:r w:rsidR="009E4622">
        <w:rPr>
          <w:rFonts w:ascii="Times New Roman" w:eastAsia="Times New Roman" w:hAnsi="Times New Roman" w:cs="Times New Roman"/>
          <w:b/>
          <w:lang w:eastAsia="sl-SI"/>
        </w:rPr>
        <w:t>9</w:t>
      </w:r>
    </w:p>
    <w:p w14:paraId="5365DADD"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p w14:paraId="058A2016" w14:textId="77777777" w:rsidR="00E94B96" w:rsidRPr="001E6F66" w:rsidRDefault="00E94B96" w:rsidP="00E94B96">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r w:rsidRPr="001E6F66">
        <w:rPr>
          <w:rFonts w:ascii="Times New Roman" w:eastAsia="Times New Roman" w:hAnsi="Times New Roman" w:cs="Times New Roman"/>
          <w:b/>
          <w:bCs/>
          <w:lang w:eastAsia="sl-SI"/>
        </w:rPr>
        <w:t>IZJAVA O LASTNIŠKIH DELEŽIH</w:t>
      </w:r>
    </w:p>
    <w:p w14:paraId="1EFDB0A1" w14:textId="77777777" w:rsidR="00E94B96" w:rsidRPr="001E6F66" w:rsidRDefault="00E94B96" w:rsidP="00E94B96">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56DD2A7"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6137130E"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4450"/>
      </w:tblGrid>
      <w:tr w:rsidR="00E94B96" w:rsidRPr="001E6F66" w14:paraId="516D6F2A" w14:textId="77777777" w:rsidTr="007A268A">
        <w:tc>
          <w:tcPr>
            <w:tcW w:w="9065" w:type="dxa"/>
            <w:gridSpan w:val="2"/>
            <w:shd w:val="clear" w:color="auto" w:fill="auto"/>
            <w:vAlign w:val="center"/>
          </w:tcPr>
          <w:p w14:paraId="18E2D761"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Podatki o pravni osebi – ponudniku</w:t>
            </w:r>
          </w:p>
        </w:tc>
      </w:tr>
      <w:tr w:rsidR="00E94B96" w:rsidRPr="001E6F66" w14:paraId="2DF09E57" w14:textId="77777777" w:rsidTr="007A268A">
        <w:trPr>
          <w:trHeight w:val="252"/>
        </w:trPr>
        <w:tc>
          <w:tcPr>
            <w:tcW w:w="4532" w:type="dxa"/>
            <w:shd w:val="clear" w:color="auto" w:fill="auto"/>
            <w:vAlign w:val="center"/>
          </w:tcPr>
          <w:p w14:paraId="6E4E90A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Polno ime oz. naziv ponudnika</w:t>
            </w:r>
          </w:p>
        </w:tc>
        <w:tc>
          <w:tcPr>
            <w:tcW w:w="4533" w:type="dxa"/>
            <w:shd w:val="clear" w:color="auto" w:fill="auto"/>
            <w:vAlign w:val="center"/>
          </w:tcPr>
          <w:p w14:paraId="5710FE55"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1F9F9CA"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67D1EA0C" w14:textId="77777777" w:rsidTr="007A268A">
        <w:trPr>
          <w:trHeight w:val="252"/>
        </w:trPr>
        <w:tc>
          <w:tcPr>
            <w:tcW w:w="4532" w:type="dxa"/>
            <w:shd w:val="clear" w:color="auto" w:fill="auto"/>
            <w:vAlign w:val="center"/>
          </w:tcPr>
          <w:p w14:paraId="02F72EE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Sedež ponudnika</w:t>
            </w:r>
          </w:p>
        </w:tc>
        <w:tc>
          <w:tcPr>
            <w:tcW w:w="4533" w:type="dxa"/>
            <w:shd w:val="clear" w:color="auto" w:fill="auto"/>
            <w:vAlign w:val="center"/>
          </w:tcPr>
          <w:p w14:paraId="5FCFD9DE"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3E5F417"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0A1B6923" w14:textId="77777777" w:rsidTr="007A268A">
        <w:trPr>
          <w:trHeight w:val="252"/>
        </w:trPr>
        <w:tc>
          <w:tcPr>
            <w:tcW w:w="4532" w:type="dxa"/>
            <w:shd w:val="clear" w:color="auto" w:fill="auto"/>
            <w:vAlign w:val="center"/>
          </w:tcPr>
          <w:p w14:paraId="7B0CCA70"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Občina sedeža ponudnika</w:t>
            </w:r>
          </w:p>
        </w:tc>
        <w:tc>
          <w:tcPr>
            <w:tcW w:w="4533" w:type="dxa"/>
            <w:shd w:val="clear" w:color="auto" w:fill="auto"/>
            <w:vAlign w:val="center"/>
          </w:tcPr>
          <w:p w14:paraId="34BF2319"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23B24C07"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65C3AB5A" w14:textId="77777777" w:rsidTr="007A268A">
        <w:trPr>
          <w:trHeight w:val="252"/>
        </w:trPr>
        <w:tc>
          <w:tcPr>
            <w:tcW w:w="4532" w:type="dxa"/>
            <w:shd w:val="clear" w:color="auto" w:fill="auto"/>
            <w:vAlign w:val="center"/>
          </w:tcPr>
          <w:p w14:paraId="589D06D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1B1CE0AB"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DE3C32F"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E94B96" w:rsidRPr="001E6F66" w14:paraId="1F21F231" w14:textId="77777777" w:rsidTr="007A268A">
        <w:trPr>
          <w:trHeight w:val="252"/>
        </w:trPr>
        <w:tc>
          <w:tcPr>
            <w:tcW w:w="4532" w:type="dxa"/>
            <w:shd w:val="clear" w:color="auto" w:fill="auto"/>
            <w:vAlign w:val="center"/>
          </w:tcPr>
          <w:p w14:paraId="1E918E43"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Matična številka podjetja</w:t>
            </w:r>
          </w:p>
        </w:tc>
        <w:tc>
          <w:tcPr>
            <w:tcW w:w="4533" w:type="dxa"/>
            <w:shd w:val="clear" w:color="auto" w:fill="auto"/>
            <w:vAlign w:val="center"/>
          </w:tcPr>
          <w:p w14:paraId="510B6FC3"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ECB7A5C"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74550250"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7C469FF5"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3C738599"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E94B96" w:rsidRPr="001E6F66" w14:paraId="2A619538" w14:textId="77777777" w:rsidTr="007A268A">
        <w:tc>
          <w:tcPr>
            <w:tcW w:w="704" w:type="dxa"/>
            <w:shd w:val="clear" w:color="auto" w:fill="auto"/>
          </w:tcPr>
          <w:p w14:paraId="36D9015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Št.</w:t>
            </w:r>
          </w:p>
        </w:tc>
        <w:tc>
          <w:tcPr>
            <w:tcW w:w="3828" w:type="dxa"/>
            <w:shd w:val="clear" w:color="auto" w:fill="auto"/>
          </w:tcPr>
          <w:p w14:paraId="3E1560B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Ime in priimek/Naziv:</w:t>
            </w:r>
          </w:p>
        </w:tc>
        <w:tc>
          <w:tcPr>
            <w:tcW w:w="2266" w:type="dxa"/>
            <w:shd w:val="clear" w:color="auto" w:fill="auto"/>
          </w:tcPr>
          <w:p w14:paraId="552D0F5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Naslov stalnega bivališča/Sedež:</w:t>
            </w:r>
          </w:p>
        </w:tc>
        <w:tc>
          <w:tcPr>
            <w:tcW w:w="2267" w:type="dxa"/>
            <w:shd w:val="clear" w:color="auto" w:fill="auto"/>
          </w:tcPr>
          <w:p w14:paraId="3CB29742"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b/>
                <w:lang w:eastAsia="sl-SI"/>
              </w:rPr>
              <w:t>Delež lastništva v %</w:t>
            </w:r>
          </w:p>
        </w:tc>
      </w:tr>
      <w:tr w:rsidR="00E94B96" w:rsidRPr="001E6F66" w14:paraId="1017C8E1" w14:textId="77777777" w:rsidTr="007A268A">
        <w:tc>
          <w:tcPr>
            <w:tcW w:w="704" w:type="dxa"/>
            <w:shd w:val="clear" w:color="auto" w:fill="auto"/>
          </w:tcPr>
          <w:p w14:paraId="7CA661C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1</w:t>
            </w:r>
          </w:p>
        </w:tc>
        <w:tc>
          <w:tcPr>
            <w:tcW w:w="3828" w:type="dxa"/>
            <w:shd w:val="clear" w:color="auto" w:fill="auto"/>
          </w:tcPr>
          <w:p w14:paraId="1602FB39"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0B6C7607"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AF8A67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6586C214" w14:textId="77777777" w:rsidTr="007A268A">
        <w:tc>
          <w:tcPr>
            <w:tcW w:w="704" w:type="dxa"/>
            <w:shd w:val="clear" w:color="auto" w:fill="auto"/>
          </w:tcPr>
          <w:p w14:paraId="7B820D71"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2</w:t>
            </w:r>
          </w:p>
        </w:tc>
        <w:tc>
          <w:tcPr>
            <w:tcW w:w="3828" w:type="dxa"/>
            <w:shd w:val="clear" w:color="auto" w:fill="auto"/>
          </w:tcPr>
          <w:p w14:paraId="474AA09C"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1500648E"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4B1E53EF"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23E0F4BE" w14:textId="77777777" w:rsidTr="007A268A">
        <w:tc>
          <w:tcPr>
            <w:tcW w:w="704" w:type="dxa"/>
            <w:shd w:val="clear" w:color="auto" w:fill="auto"/>
          </w:tcPr>
          <w:p w14:paraId="7DD05353"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3</w:t>
            </w:r>
          </w:p>
        </w:tc>
        <w:tc>
          <w:tcPr>
            <w:tcW w:w="3828" w:type="dxa"/>
            <w:shd w:val="clear" w:color="auto" w:fill="auto"/>
          </w:tcPr>
          <w:p w14:paraId="3C19A418"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EB8F9D2"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954C39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E94B96" w:rsidRPr="001E6F66" w14:paraId="6E3B0348" w14:textId="77777777" w:rsidTr="007A268A">
        <w:tc>
          <w:tcPr>
            <w:tcW w:w="704" w:type="dxa"/>
            <w:shd w:val="clear" w:color="auto" w:fill="auto"/>
          </w:tcPr>
          <w:p w14:paraId="0819D1ED"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w:t>
            </w:r>
          </w:p>
        </w:tc>
        <w:tc>
          <w:tcPr>
            <w:tcW w:w="3828" w:type="dxa"/>
            <w:shd w:val="clear" w:color="auto" w:fill="auto"/>
          </w:tcPr>
          <w:p w14:paraId="61972DB7"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7FC19D4B"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41BC41F4" w14:textId="77777777" w:rsidR="00E94B96" w:rsidRPr="001E6F66" w:rsidRDefault="00E94B96" w:rsidP="007A268A">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68F9D298"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31111B8"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50E1AD63" w14:textId="77777777" w:rsidR="00E94B96" w:rsidRPr="001E6F66" w:rsidRDefault="00E94B96" w:rsidP="00E94B96">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E94B96" w:rsidRPr="001E6F66" w14:paraId="30147C90" w14:textId="77777777" w:rsidTr="007A268A">
        <w:trPr>
          <w:trHeight w:val="20"/>
        </w:trPr>
        <w:tc>
          <w:tcPr>
            <w:tcW w:w="567" w:type="dxa"/>
            <w:tcBorders>
              <w:bottom w:val="single" w:sz="4" w:space="0" w:color="auto"/>
            </w:tcBorders>
            <w:shd w:val="clear" w:color="auto" w:fill="auto"/>
            <w:vAlign w:val="center"/>
          </w:tcPr>
          <w:p w14:paraId="7CC59E3B"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Št.</w:t>
            </w:r>
          </w:p>
        </w:tc>
        <w:tc>
          <w:tcPr>
            <w:tcW w:w="3119" w:type="dxa"/>
            <w:shd w:val="clear" w:color="auto" w:fill="auto"/>
            <w:vAlign w:val="center"/>
          </w:tcPr>
          <w:p w14:paraId="44543385"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Naziv</w:t>
            </w:r>
          </w:p>
        </w:tc>
        <w:tc>
          <w:tcPr>
            <w:tcW w:w="3543" w:type="dxa"/>
            <w:shd w:val="clear" w:color="auto" w:fill="auto"/>
            <w:vAlign w:val="center"/>
          </w:tcPr>
          <w:p w14:paraId="6D495958"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Sedež</w:t>
            </w:r>
          </w:p>
        </w:tc>
        <w:tc>
          <w:tcPr>
            <w:tcW w:w="1838" w:type="dxa"/>
            <w:shd w:val="clear" w:color="auto" w:fill="auto"/>
            <w:vAlign w:val="center"/>
          </w:tcPr>
          <w:p w14:paraId="31F5719E"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Matična številka</w:t>
            </w:r>
          </w:p>
        </w:tc>
      </w:tr>
      <w:tr w:rsidR="00E94B96" w:rsidRPr="001E6F66" w14:paraId="5D81670A" w14:textId="77777777" w:rsidTr="007A268A">
        <w:trPr>
          <w:trHeight w:val="20"/>
        </w:trPr>
        <w:tc>
          <w:tcPr>
            <w:tcW w:w="567" w:type="dxa"/>
            <w:shd w:val="clear" w:color="auto" w:fill="auto"/>
            <w:vAlign w:val="center"/>
          </w:tcPr>
          <w:p w14:paraId="1CFB62B4" w14:textId="77777777" w:rsidR="00E94B96" w:rsidRPr="001E6F66" w:rsidRDefault="00E94B96" w:rsidP="00052607">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73064451"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5277C8B7"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585C06E5"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59A020EA" w14:textId="77777777" w:rsidTr="007A268A">
        <w:trPr>
          <w:trHeight w:val="20"/>
        </w:trPr>
        <w:tc>
          <w:tcPr>
            <w:tcW w:w="567" w:type="dxa"/>
            <w:shd w:val="clear" w:color="auto" w:fill="auto"/>
            <w:vAlign w:val="center"/>
          </w:tcPr>
          <w:p w14:paraId="485AE165" w14:textId="77777777" w:rsidR="00E94B96" w:rsidRPr="001E6F66" w:rsidRDefault="00E94B96" w:rsidP="00052607">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6185B5B5"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6198CEAC"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3E3D883B"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23BBD529" w14:textId="77777777" w:rsidTr="007A268A">
        <w:trPr>
          <w:trHeight w:val="20"/>
        </w:trPr>
        <w:tc>
          <w:tcPr>
            <w:tcW w:w="567" w:type="dxa"/>
            <w:shd w:val="clear" w:color="auto" w:fill="auto"/>
            <w:vAlign w:val="center"/>
          </w:tcPr>
          <w:p w14:paraId="6F1B96E8" w14:textId="77777777" w:rsidR="00E94B96" w:rsidRPr="001E6F66" w:rsidRDefault="00E94B96" w:rsidP="00052607">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07943B0"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17265EBA"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360CCA5B"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E94B96" w:rsidRPr="001E6F66" w14:paraId="7AA6A7FC" w14:textId="77777777" w:rsidTr="007A268A">
        <w:trPr>
          <w:trHeight w:val="20"/>
        </w:trPr>
        <w:tc>
          <w:tcPr>
            <w:tcW w:w="567" w:type="dxa"/>
            <w:shd w:val="clear" w:color="auto" w:fill="auto"/>
            <w:vAlign w:val="center"/>
          </w:tcPr>
          <w:p w14:paraId="77ED4009" w14:textId="77777777" w:rsidR="00E94B96" w:rsidRPr="001E6F66" w:rsidRDefault="00E94B96" w:rsidP="007A268A">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1E6F66">
              <w:rPr>
                <w:rFonts w:ascii="Times New Roman" w:eastAsia="Times New Roman" w:hAnsi="Times New Roman" w:cs="Times New Roman"/>
                <w:b/>
                <w:lang w:eastAsia="sl-SI"/>
              </w:rPr>
              <w:t>...</w:t>
            </w:r>
          </w:p>
        </w:tc>
        <w:tc>
          <w:tcPr>
            <w:tcW w:w="3119" w:type="dxa"/>
            <w:shd w:val="clear" w:color="auto" w:fill="auto"/>
            <w:vAlign w:val="center"/>
          </w:tcPr>
          <w:p w14:paraId="63BE97AC"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21CD8BCF"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6579545F" w14:textId="77777777" w:rsidR="00E94B96" w:rsidRPr="001E6F66" w:rsidRDefault="00E94B96" w:rsidP="007A268A">
            <w:pPr>
              <w:overflowPunct w:val="0"/>
              <w:autoSpaceDE w:val="0"/>
              <w:autoSpaceDN w:val="0"/>
              <w:adjustRightInd w:val="0"/>
              <w:spacing w:after="0" w:line="240" w:lineRule="auto"/>
              <w:rPr>
                <w:rFonts w:ascii="Times New Roman" w:eastAsia="Times New Roman" w:hAnsi="Times New Roman" w:cs="Times New Roman"/>
                <w:lang w:eastAsia="sl-SI"/>
              </w:rPr>
            </w:pPr>
          </w:p>
        </w:tc>
      </w:tr>
    </w:tbl>
    <w:p w14:paraId="668768D4"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1E6F66">
        <w:rPr>
          <w:rFonts w:ascii="Times New Roman" w:eastAsia="Times New Roman" w:hAnsi="Times New Roman" w:cs="Times New Roman"/>
          <w:i/>
          <w:lang w:eastAsia="sl-SI"/>
        </w:rPr>
        <w:t>*V primeru, da ponudnik ne bo izpolnil zgornje tabele, bo naročnik štel, da ponudnik izjavlja, da nima povezanih družb.</w:t>
      </w:r>
    </w:p>
    <w:p w14:paraId="73CD77A3"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2C739443"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r w:rsidRPr="001E6F66">
        <w:rPr>
          <w:rFonts w:ascii="Times New Roman" w:eastAsia="Times New Roman" w:hAnsi="Times New Roman" w:cs="Times New Roman"/>
          <w:b/>
          <w:u w:val="single"/>
          <w:lang w:eastAsia="sl-SI"/>
        </w:rPr>
        <w:t>Ponudnik lahko vse zgoraj zahtevane podatke predloži tudi v elektronski obliki.</w:t>
      </w:r>
    </w:p>
    <w:p w14:paraId="690BA57B"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p>
    <w:p w14:paraId="7ED84309" w14:textId="77777777" w:rsidR="00E94B96" w:rsidRPr="001E6F66" w:rsidRDefault="00E94B96" w:rsidP="00E94B96">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1E6F66">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4990AAED"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color w:val="000000"/>
          <w:lang w:eastAsia="sl-SI"/>
        </w:rPr>
        <w:lastRenderedPageBreak/>
        <w:t>Zakoniti zastopnik:</w:t>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color w:val="000000"/>
          <w:lang w:eastAsia="sl-SI"/>
        </w:rPr>
        <w:tab/>
      </w:r>
      <w:r w:rsidRPr="001E6F66">
        <w:rPr>
          <w:rFonts w:ascii="Times New Roman" w:eastAsia="Times New Roman" w:hAnsi="Times New Roman" w:cs="Times New Roman"/>
          <w:b/>
          <w:bCs/>
          <w:color w:val="000000"/>
          <w:lang w:eastAsia="sl-SI"/>
        </w:rPr>
        <w:tab/>
      </w:r>
      <w:r w:rsidRPr="001E6F66">
        <w:rPr>
          <w:rFonts w:ascii="Times New Roman" w:eastAsia="Times New Roman" w:hAnsi="Times New Roman" w:cs="Times New Roman"/>
          <w:bCs/>
          <w:color w:val="000000"/>
          <w:lang w:eastAsia="sl-SI"/>
        </w:rPr>
        <w:t xml:space="preserve">V/na </w:t>
      </w:r>
      <w:r w:rsidRPr="001E6F66">
        <w:rPr>
          <w:rFonts w:ascii="Times New Roman" w:eastAsia="Times New Roman" w:hAnsi="Times New Roman" w:cs="Times New Roman"/>
          <w:bCs/>
          <w:color w:val="000000"/>
          <w:lang w:eastAsia="sl-SI"/>
        </w:rPr>
        <w:fldChar w:fldCharType="begin">
          <w:ffData>
            <w:name w:val="Text1"/>
            <w:enabled/>
            <w:calcOnExit w:val="0"/>
            <w:textInput/>
          </w:ffData>
        </w:fldChar>
      </w:r>
      <w:bookmarkStart w:id="14" w:name="Text1"/>
      <w:r w:rsidRPr="001E6F66">
        <w:rPr>
          <w:rFonts w:ascii="Times New Roman" w:eastAsia="Times New Roman" w:hAnsi="Times New Roman" w:cs="Times New Roman"/>
          <w:bCs/>
          <w:color w:val="000000"/>
          <w:lang w:eastAsia="sl-SI"/>
        </w:rPr>
        <w:instrText xml:space="preserve"> FORMTEXT </w:instrText>
      </w:r>
      <w:r w:rsidRPr="001E6F66">
        <w:rPr>
          <w:rFonts w:ascii="Times New Roman" w:eastAsia="Times New Roman" w:hAnsi="Times New Roman" w:cs="Times New Roman"/>
          <w:bCs/>
          <w:color w:val="000000"/>
          <w:lang w:eastAsia="sl-SI"/>
        </w:rPr>
      </w:r>
      <w:r w:rsidRPr="001E6F66">
        <w:rPr>
          <w:rFonts w:ascii="Times New Roman" w:eastAsia="Times New Roman" w:hAnsi="Times New Roman" w:cs="Times New Roman"/>
          <w:bCs/>
          <w:color w:val="000000"/>
          <w:lang w:eastAsia="sl-SI"/>
        </w:rPr>
        <w:fldChar w:fldCharType="separate"/>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color w:val="000000"/>
          <w:lang w:eastAsia="sl-SI"/>
        </w:rPr>
        <w:fldChar w:fldCharType="end"/>
      </w:r>
      <w:bookmarkEnd w:id="14"/>
      <w:r w:rsidRPr="001E6F66">
        <w:rPr>
          <w:rFonts w:ascii="Times New Roman" w:eastAsia="Times New Roman" w:hAnsi="Times New Roman" w:cs="Times New Roman"/>
          <w:bCs/>
          <w:color w:val="000000"/>
          <w:lang w:eastAsia="sl-SI"/>
        </w:rPr>
        <w:t xml:space="preserve">, dne </w:t>
      </w:r>
      <w:r w:rsidRPr="001E6F66">
        <w:rPr>
          <w:rFonts w:ascii="Times New Roman" w:eastAsia="Times New Roman" w:hAnsi="Times New Roman" w:cs="Times New Roman"/>
          <w:bCs/>
          <w:color w:val="000000"/>
          <w:lang w:eastAsia="sl-SI"/>
        </w:rPr>
        <w:fldChar w:fldCharType="begin">
          <w:ffData>
            <w:name w:val="Text2"/>
            <w:enabled/>
            <w:calcOnExit w:val="0"/>
            <w:textInput/>
          </w:ffData>
        </w:fldChar>
      </w:r>
      <w:bookmarkStart w:id="15" w:name="Text2"/>
      <w:r w:rsidRPr="001E6F66">
        <w:rPr>
          <w:rFonts w:ascii="Times New Roman" w:eastAsia="Times New Roman" w:hAnsi="Times New Roman" w:cs="Times New Roman"/>
          <w:bCs/>
          <w:color w:val="000000"/>
          <w:lang w:eastAsia="sl-SI"/>
        </w:rPr>
        <w:instrText xml:space="preserve"> FORMTEXT </w:instrText>
      </w:r>
      <w:r w:rsidRPr="001E6F66">
        <w:rPr>
          <w:rFonts w:ascii="Times New Roman" w:eastAsia="Times New Roman" w:hAnsi="Times New Roman" w:cs="Times New Roman"/>
          <w:bCs/>
          <w:color w:val="000000"/>
          <w:lang w:eastAsia="sl-SI"/>
        </w:rPr>
      </w:r>
      <w:r w:rsidRPr="001E6F66">
        <w:rPr>
          <w:rFonts w:ascii="Times New Roman" w:eastAsia="Times New Roman" w:hAnsi="Times New Roman" w:cs="Times New Roman"/>
          <w:bCs/>
          <w:color w:val="000000"/>
          <w:lang w:eastAsia="sl-SI"/>
        </w:rPr>
        <w:fldChar w:fldCharType="separate"/>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noProof/>
          <w:color w:val="000000"/>
          <w:lang w:eastAsia="sl-SI"/>
        </w:rPr>
        <w:tab/>
      </w:r>
      <w:r w:rsidRPr="001E6F66">
        <w:rPr>
          <w:rFonts w:ascii="Times New Roman" w:eastAsia="Times New Roman" w:hAnsi="Times New Roman" w:cs="Times New Roman"/>
          <w:bCs/>
          <w:noProof/>
          <w:color w:val="000000"/>
          <w:lang w:eastAsia="sl-SI"/>
        </w:rPr>
        <w:t> </w:t>
      </w:r>
      <w:r w:rsidRPr="001E6F66">
        <w:rPr>
          <w:rFonts w:ascii="Times New Roman" w:eastAsia="Times New Roman" w:hAnsi="Times New Roman" w:cs="Times New Roman"/>
          <w:bCs/>
          <w:color w:val="000000"/>
          <w:lang w:eastAsia="sl-SI"/>
        </w:rPr>
        <w:fldChar w:fldCharType="end"/>
      </w:r>
      <w:bookmarkEnd w:id="15"/>
      <w:r w:rsidRPr="001E6F66">
        <w:rPr>
          <w:rFonts w:ascii="Times New Roman" w:eastAsia="Times New Roman" w:hAnsi="Times New Roman" w:cs="Times New Roman"/>
          <w:bCs/>
          <w:color w:val="000000"/>
          <w:lang w:eastAsia="sl-SI"/>
        </w:rPr>
        <w:t xml:space="preserve"> </w:t>
      </w:r>
    </w:p>
    <w:p w14:paraId="4DFA2D46"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11A7B4D8"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t>Ime in priimek:</w:t>
      </w:r>
    </w:p>
    <w:p w14:paraId="69D170D9"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22E31F62"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r>
      <w:r w:rsidRPr="001E6F66">
        <w:rPr>
          <w:rFonts w:ascii="Times New Roman" w:eastAsia="Times New Roman" w:hAnsi="Times New Roman" w:cs="Times New Roman"/>
          <w:bCs/>
          <w:color w:val="000000"/>
          <w:lang w:eastAsia="sl-SI"/>
        </w:rPr>
        <w:tab/>
        <w:t>Podpis in žig:</w:t>
      </w:r>
    </w:p>
    <w:p w14:paraId="7E37B150" w14:textId="77777777" w:rsidR="00E94B96" w:rsidRPr="001E6F66" w:rsidRDefault="00E94B96" w:rsidP="00E94B96">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399A4B8A" w14:textId="77777777" w:rsidR="00E94B96" w:rsidRPr="001E6F66" w:rsidRDefault="00E94B96" w:rsidP="00E94B96">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1E6F66">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6F50C22D" w14:textId="77777777" w:rsidR="00E94B96" w:rsidRPr="001E6F66" w:rsidRDefault="00E94B96" w:rsidP="00E94B96">
      <w:pPr>
        <w:overflowPunct w:val="0"/>
        <w:autoSpaceDE w:val="0"/>
        <w:autoSpaceDN w:val="0"/>
        <w:adjustRightInd w:val="0"/>
        <w:spacing w:after="0" w:line="252" w:lineRule="exact"/>
        <w:rPr>
          <w:rFonts w:ascii="Times New Roman" w:eastAsia="Times New Roman" w:hAnsi="Times New Roman" w:cs="Times New Roman"/>
          <w:lang w:eastAsia="sl-SI"/>
        </w:rPr>
      </w:pPr>
    </w:p>
    <w:p w14:paraId="08361869" w14:textId="77777777" w:rsidR="00E94B96" w:rsidRPr="001E6F66" w:rsidRDefault="00E94B96" w:rsidP="00E94B96">
      <w:pPr>
        <w:spacing w:after="0" w:line="240" w:lineRule="auto"/>
        <w:rPr>
          <w:rFonts w:ascii="Times New Roman" w:eastAsia="Times New Roman" w:hAnsi="Times New Roman" w:cs="Times New Roman"/>
          <w:lang w:eastAsia="sl-SI"/>
        </w:rPr>
      </w:pPr>
    </w:p>
    <w:p w14:paraId="1E532287" w14:textId="77777777" w:rsidR="00E94B96" w:rsidRPr="001E6F66" w:rsidRDefault="00E94B96" w:rsidP="00E94B96">
      <w:pPr>
        <w:spacing w:after="0" w:line="240" w:lineRule="auto"/>
        <w:jc w:val="right"/>
        <w:rPr>
          <w:rFonts w:ascii="Times New Roman" w:eastAsia="Times New Roman" w:hAnsi="Times New Roman" w:cs="Times New Roman"/>
          <w:b/>
          <w:bCs/>
          <w:lang w:eastAsia="sl-SI"/>
        </w:rPr>
      </w:pPr>
    </w:p>
    <w:p w14:paraId="7660593A" w14:textId="77777777" w:rsidR="00E94B96" w:rsidRDefault="00E94B96" w:rsidP="00E94B96"/>
    <w:p w14:paraId="646FB347" w14:textId="77777777" w:rsidR="00E94B96" w:rsidRPr="0084714C" w:rsidRDefault="00E94B96">
      <w:pPr>
        <w:rPr>
          <w:rFonts w:ascii="Times New Roman" w:hAnsi="Times New Roman" w:cs="Times New Roman"/>
        </w:rPr>
      </w:pPr>
    </w:p>
    <w:sectPr w:rsidR="00E94B96" w:rsidRPr="0084714C" w:rsidSect="008E27BB">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18AEC" w14:textId="77777777" w:rsidR="00F40954" w:rsidRDefault="00F40954" w:rsidP="00267E9C">
      <w:pPr>
        <w:spacing w:after="0" w:line="240" w:lineRule="auto"/>
      </w:pPr>
      <w:r>
        <w:separator/>
      </w:r>
    </w:p>
  </w:endnote>
  <w:endnote w:type="continuationSeparator" w:id="0">
    <w:p w14:paraId="0D38CFE4" w14:textId="77777777" w:rsidR="00F40954" w:rsidRDefault="00F40954" w:rsidP="0026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ItalicMT">
    <w:altName w:val="Arial"/>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16353" w14:textId="77777777" w:rsidR="00F40954" w:rsidRDefault="00F40954" w:rsidP="00267E9C">
      <w:pPr>
        <w:spacing w:after="0" w:line="240" w:lineRule="auto"/>
      </w:pPr>
      <w:r>
        <w:separator/>
      </w:r>
    </w:p>
  </w:footnote>
  <w:footnote w:type="continuationSeparator" w:id="0">
    <w:p w14:paraId="5F418ADF" w14:textId="77777777" w:rsidR="00F40954" w:rsidRDefault="00F40954" w:rsidP="00267E9C">
      <w:pPr>
        <w:spacing w:after="0" w:line="240" w:lineRule="auto"/>
      </w:pPr>
      <w:r>
        <w:continuationSeparator/>
      </w:r>
    </w:p>
  </w:footnote>
  <w:footnote w:id="1">
    <w:p w14:paraId="59B2C39B"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3A06E4DB" w14:textId="77777777" w:rsidR="00267E9C" w:rsidRPr="00BC30F5" w:rsidRDefault="00267E9C" w:rsidP="00267E9C">
      <w:pPr>
        <w:pStyle w:val="Sprotnaopomba-besedilo"/>
        <w:rPr>
          <w:sz w:val="18"/>
          <w:szCs w:val="18"/>
        </w:rPr>
      </w:pPr>
    </w:p>
  </w:footnote>
  <w:footnote w:id="2">
    <w:p w14:paraId="35866D57"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011D7CE6" w14:textId="77777777" w:rsidR="00267E9C" w:rsidRPr="00BC30F5" w:rsidRDefault="00267E9C" w:rsidP="00267E9C">
      <w:pPr>
        <w:pStyle w:val="Sprotnaopomba-besedilo"/>
        <w:rPr>
          <w:sz w:val="18"/>
          <w:szCs w:val="18"/>
        </w:rPr>
      </w:pPr>
    </w:p>
  </w:footnote>
  <w:footnote w:id="3">
    <w:p w14:paraId="634D324F" w14:textId="77777777" w:rsidR="00267E9C" w:rsidRDefault="00267E9C" w:rsidP="00267E9C">
      <w:pPr>
        <w:pStyle w:val="Sprotnaopomba-besedilo"/>
      </w:pPr>
    </w:p>
    <w:p w14:paraId="238FE7BB" w14:textId="77777777" w:rsidR="00267E9C" w:rsidRDefault="00267E9C" w:rsidP="00267E9C">
      <w:pPr>
        <w:pStyle w:val="Sprotnaopomba-besedilo"/>
      </w:pPr>
    </w:p>
    <w:p w14:paraId="62B9A681" w14:textId="77777777" w:rsidR="00267E9C" w:rsidRDefault="00267E9C" w:rsidP="00267E9C">
      <w:pPr>
        <w:pStyle w:val="Sprotnaopomba-besedilo"/>
      </w:pPr>
    </w:p>
    <w:p w14:paraId="07359E33" w14:textId="77777777" w:rsidR="00267E9C" w:rsidRDefault="00267E9C" w:rsidP="00267E9C">
      <w:pPr>
        <w:pStyle w:val="Sprotnaopomba-besedilo"/>
      </w:pPr>
    </w:p>
  </w:footnote>
  <w:footnote w:id="4">
    <w:p w14:paraId="5D1E6727" w14:textId="06BA908E" w:rsidR="00726D87" w:rsidRDefault="00726D87" w:rsidP="00726D87">
      <w:pPr>
        <w:pStyle w:val="Sprotnaopomba-besedilo"/>
        <w:jc w:val="both"/>
        <w:rPr>
          <w:sz w:val="18"/>
          <w:szCs w:val="18"/>
        </w:rPr>
      </w:pPr>
      <w:r w:rsidRPr="00BC30F5">
        <w:rPr>
          <w:rStyle w:val="Sprotnaopomba-sklic"/>
          <w:sz w:val="18"/>
          <w:szCs w:val="18"/>
        </w:rPr>
        <w:footnoteRef/>
      </w:r>
      <w:r w:rsidRPr="00BC30F5">
        <w:rPr>
          <w:sz w:val="18"/>
          <w:szCs w:val="18"/>
        </w:rPr>
        <w:t xml:space="preserve"> </w:t>
      </w:r>
      <w:r w:rsidRPr="004C38AA">
        <w:rPr>
          <w:sz w:val="18"/>
          <w:szCs w:val="18"/>
        </w:rPr>
        <w:t xml:space="preserve">Ponudnik v informacijski sistem e-JN v razdelek »Predračun« naloži izpolnjen obrazec »POVZETEK PREDRAČUNA (REKAPITULACIJA) (Razpisni obrazec št. </w:t>
      </w:r>
      <w:r w:rsidR="002616C7">
        <w:rPr>
          <w:sz w:val="18"/>
          <w:szCs w:val="18"/>
        </w:rPr>
        <w:t>2</w:t>
      </w:r>
      <w:r>
        <w:rPr>
          <w:sz w:val="18"/>
          <w:szCs w:val="18"/>
        </w:rPr>
        <w:t>a</w:t>
      </w:r>
      <w:r w:rsidRPr="004C38AA">
        <w:rPr>
          <w:sz w:val="18"/>
          <w:szCs w:val="18"/>
        </w:rPr>
        <w:t>)« v .</w:t>
      </w:r>
      <w:proofErr w:type="spellStart"/>
      <w:r w:rsidRPr="004C38AA">
        <w:rPr>
          <w:sz w:val="18"/>
          <w:szCs w:val="18"/>
        </w:rPr>
        <w:t>pdf</w:t>
      </w:r>
      <w:proofErr w:type="spellEnd"/>
      <w:r w:rsidRPr="004C38AA">
        <w:rPr>
          <w:sz w:val="18"/>
          <w:szCs w:val="18"/>
        </w:rPr>
        <w:t xml:space="preserve">. datoteki, ki bo </w:t>
      </w:r>
      <w:r w:rsidRPr="004C38AA">
        <w:rPr>
          <w:b/>
          <w:sz w:val="18"/>
          <w:szCs w:val="18"/>
        </w:rPr>
        <w:t>dostopen na javnem odpiranju ponudb</w:t>
      </w:r>
      <w:r w:rsidRPr="004C38AA">
        <w:rPr>
          <w:sz w:val="18"/>
          <w:szCs w:val="18"/>
        </w:rPr>
        <w:t xml:space="preserve">. </w:t>
      </w:r>
    </w:p>
    <w:p w14:paraId="7268265F" w14:textId="64E9EE40" w:rsidR="00726D87" w:rsidRPr="00BC30F5" w:rsidRDefault="00726D87" w:rsidP="00726D87">
      <w:pPr>
        <w:pStyle w:val="Sprotnaopomba-besedilo"/>
        <w:jc w:val="both"/>
        <w:rPr>
          <w:sz w:val="18"/>
          <w:szCs w:val="18"/>
        </w:rPr>
      </w:pPr>
      <w:r w:rsidRPr="004C38AA">
        <w:rPr>
          <w:sz w:val="18"/>
          <w:szCs w:val="18"/>
        </w:rPr>
        <w:t xml:space="preserve">Obrazec »Ponudba (Razpisni obrazec št. </w:t>
      </w:r>
      <w:r w:rsidR="002616C7">
        <w:rPr>
          <w:sz w:val="18"/>
          <w:szCs w:val="18"/>
        </w:rPr>
        <w:t>2</w:t>
      </w:r>
      <w:r w:rsidRPr="004C38AA">
        <w:rPr>
          <w:sz w:val="18"/>
          <w:szCs w:val="18"/>
        </w:rPr>
        <w:t xml:space="preserve">)« pa naloži v razdelek »Drugi dokumenti«. V primeru razhajanj med podatki v Obrazcu POVZETEK PREDRAČUNA (REKAPITULACIJA) (Razpisni obrazec št. </w:t>
      </w:r>
      <w:r w:rsidR="002616C7">
        <w:rPr>
          <w:sz w:val="18"/>
          <w:szCs w:val="18"/>
        </w:rPr>
        <w:t>2</w:t>
      </w:r>
      <w:r>
        <w:rPr>
          <w:sz w:val="18"/>
          <w:szCs w:val="18"/>
        </w:rPr>
        <w:t>a</w:t>
      </w:r>
      <w:r w:rsidRPr="004C38AA">
        <w:rPr>
          <w:sz w:val="18"/>
          <w:szCs w:val="18"/>
        </w:rPr>
        <w:t>) – naloženim v razdelek »Predračun« in celotnim Predračunom – naloženim v razdelek »Drugi dokumenti</w:t>
      </w:r>
      <w:r>
        <w:rPr>
          <w:sz w:val="18"/>
          <w:szCs w:val="18"/>
        </w:rPr>
        <w:t>«</w:t>
      </w:r>
      <w:r w:rsidRPr="004C38AA">
        <w:rPr>
          <w:sz w:val="18"/>
          <w:szCs w:val="18"/>
        </w:rPr>
        <w:t>, kot veljavni štejejo podatki v celotnem predračunu, naloženim v razdelku »Drugi dokumenti«.</w:t>
      </w:r>
    </w:p>
    <w:p w14:paraId="2094F73C" w14:textId="77777777" w:rsidR="00726D87" w:rsidRPr="00BC30F5" w:rsidRDefault="00726D87" w:rsidP="00726D87">
      <w:pPr>
        <w:pStyle w:val="Sprotnaopomba-besedilo"/>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9A47CF"/>
    <w:multiLevelType w:val="hybridMultilevel"/>
    <w:tmpl w:val="2222BC22"/>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5A03490"/>
    <w:multiLevelType w:val="hybridMultilevel"/>
    <w:tmpl w:val="50EA82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E761E3C"/>
    <w:multiLevelType w:val="hybridMultilevel"/>
    <w:tmpl w:val="5BDC7A00"/>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FE35040"/>
    <w:multiLevelType w:val="hybridMultilevel"/>
    <w:tmpl w:val="E5D84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93315E"/>
    <w:multiLevelType w:val="hybridMultilevel"/>
    <w:tmpl w:val="483C85BA"/>
    <w:lvl w:ilvl="0" w:tplc="D4C66EBE">
      <w:numFmt w:val="bullet"/>
      <w:lvlText w:val="-"/>
      <w:lvlJc w:val="left"/>
      <w:pPr>
        <w:ind w:left="784" w:hanging="110"/>
      </w:pPr>
      <w:rPr>
        <w:rFonts w:ascii="Arial" w:eastAsia="Arial" w:hAnsi="Arial" w:cs="Arial" w:hint="default"/>
        <w:w w:val="101"/>
        <w:sz w:val="18"/>
        <w:szCs w:val="18"/>
        <w:lang w:val="sl-SI" w:eastAsia="en-US" w:bidi="ar-SA"/>
      </w:rPr>
    </w:lvl>
    <w:lvl w:ilvl="1" w:tplc="E536E698">
      <w:numFmt w:val="bullet"/>
      <w:lvlText w:val="•"/>
      <w:lvlJc w:val="left"/>
      <w:pPr>
        <w:ind w:left="1756" w:hanging="110"/>
      </w:pPr>
      <w:rPr>
        <w:lang w:val="sl-SI" w:eastAsia="en-US" w:bidi="ar-SA"/>
      </w:rPr>
    </w:lvl>
    <w:lvl w:ilvl="2" w:tplc="F984E06E">
      <w:numFmt w:val="bullet"/>
      <w:lvlText w:val="•"/>
      <w:lvlJc w:val="left"/>
      <w:pPr>
        <w:ind w:left="2733" w:hanging="110"/>
      </w:pPr>
      <w:rPr>
        <w:lang w:val="sl-SI" w:eastAsia="en-US" w:bidi="ar-SA"/>
      </w:rPr>
    </w:lvl>
    <w:lvl w:ilvl="3" w:tplc="5DEA3458">
      <w:numFmt w:val="bullet"/>
      <w:lvlText w:val="•"/>
      <w:lvlJc w:val="left"/>
      <w:pPr>
        <w:ind w:left="3709" w:hanging="110"/>
      </w:pPr>
      <w:rPr>
        <w:lang w:val="sl-SI" w:eastAsia="en-US" w:bidi="ar-SA"/>
      </w:rPr>
    </w:lvl>
    <w:lvl w:ilvl="4" w:tplc="9F2E2CFA">
      <w:numFmt w:val="bullet"/>
      <w:lvlText w:val="•"/>
      <w:lvlJc w:val="left"/>
      <w:pPr>
        <w:ind w:left="4686" w:hanging="110"/>
      </w:pPr>
      <w:rPr>
        <w:lang w:val="sl-SI" w:eastAsia="en-US" w:bidi="ar-SA"/>
      </w:rPr>
    </w:lvl>
    <w:lvl w:ilvl="5" w:tplc="F2DEE64E">
      <w:numFmt w:val="bullet"/>
      <w:lvlText w:val="•"/>
      <w:lvlJc w:val="left"/>
      <w:pPr>
        <w:ind w:left="5662" w:hanging="110"/>
      </w:pPr>
      <w:rPr>
        <w:lang w:val="sl-SI" w:eastAsia="en-US" w:bidi="ar-SA"/>
      </w:rPr>
    </w:lvl>
    <w:lvl w:ilvl="6" w:tplc="C34609D4">
      <w:numFmt w:val="bullet"/>
      <w:lvlText w:val="•"/>
      <w:lvlJc w:val="left"/>
      <w:pPr>
        <w:ind w:left="6639" w:hanging="110"/>
      </w:pPr>
      <w:rPr>
        <w:lang w:val="sl-SI" w:eastAsia="en-US" w:bidi="ar-SA"/>
      </w:rPr>
    </w:lvl>
    <w:lvl w:ilvl="7" w:tplc="51D25C5C">
      <w:numFmt w:val="bullet"/>
      <w:lvlText w:val="•"/>
      <w:lvlJc w:val="left"/>
      <w:pPr>
        <w:ind w:left="7615" w:hanging="110"/>
      </w:pPr>
      <w:rPr>
        <w:lang w:val="sl-SI" w:eastAsia="en-US" w:bidi="ar-SA"/>
      </w:rPr>
    </w:lvl>
    <w:lvl w:ilvl="8" w:tplc="9EFEEBE2">
      <w:numFmt w:val="bullet"/>
      <w:lvlText w:val="•"/>
      <w:lvlJc w:val="left"/>
      <w:pPr>
        <w:ind w:left="8592" w:hanging="110"/>
      </w:pPr>
      <w:rPr>
        <w:lang w:val="sl-SI" w:eastAsia="en-US" w:bidi="ar-SA"/>
      </w:rPr>
    </w:lvl>
  </w:abstractNum>
  <w:abstractNum w:abstractNumId="12" w15:restartNumberingAfterBreak="0">
    <w:nsid w:val="5895135F"/>
    <w:multiLevelType w:val="hybridMultilevel"/>
    <w:tmpl w:val="BB3678A4"/>
    <w:lvl w:ilvl="0" w:tplc="BA4A1768">
      <w:numFmt w:val="bullet"/>
      <w:lvlText w:val="-"/>
      <w:lvlJc w:val="left"/>
      <w:pPr>
        <w:ind w:left="1395" w:hanging="360"/>
      </w:pPr>
      <w:rPr>
        <w:rFonts w:ascii="Times New Roman" w:eastAsia="Times New Roman" w:hAnsi="Times New Roman" w:cs="Times New Roman" w:hint="default"/>
        <w:w w:val="100"/>
        <w:sz w:val="22"/>
        <w:szCs w:val="22"/>
        <w:lang w:val="sl-SI" w:eastAsia="en-US" w:bidi="ar-SA"/>
      </w:rPr>
    </w:lvl>
    <w:lvl w:ilvl="1" w:tplc="38822280">
      <w:numFmt w:val="bullet"/>
      <w:lvlText w:val="•"/>
      <w:lvlJc w:val="left"/>
      <w:pPr>
        <w:ind w:left="2314" w:hanging="360"/>
      </w:pPr>
      <w:rPr>
        <w:lang w:val="sl-SI" w:eastAsia="en-US" w:bidi="ar-SA"/>
      </w:rPr>
    </w:lvl>
    <w:lvl w:ilvl="2" w:tplc="11288F92">
      <w:numFmt w:val="bullet"/>
      <w:lvlText w:val="•"/>
      <w:lvlJc w:val="left"/>
      <w:pPr>
        <w:ind w:left="3229" w:hanging="360"/>
      </w:pPr>
      <w:rPr>
        <w:lang w:val="sl-SI" w:eastAsia="en-US" w:bidi="ar-SA"/>
      </w:rPr>
    </w:lvl>
    <w:lvl w:ilvl="3" w:tplc="391659F2">
      <w:numFmt w:val="bullet"/>
      <w:lvlText w:val="•"/>
      <w:lvlJc w:val="left"/>
      <w:pPr>
        <w:ind w:left="4143" w:hanging="360"/>
      </w:pPr>
      <w:rPr>
        <w:lang w:val="sl-SI" w:eastAsia="en-US" w:bidi="ar-SA"/>
      </w:rPr>
    </w:lvl>
    <w:lvl w:ilvl="4" w:tplc="04905112">
      <w:numFmt w:val="bullet"/>
      <w:lvlText w:val="•"/>
      <w:lvlJc w:val="left"/>
      <w:pPr>
        <w:ind w:left="5058" w:hanging="360"/>
      </w:pPr>
      <w:rPr>
        <w:lang w:val="sl-SI" w:eastAsia="en-US" w:bidi="ar-SA"/>
      </w:rPr>
    </w:lvl>
    <w:lvl w:ilvl="5" w:tplc="7034DE22">
      <w:numFmt w:val="bullet"/>
      <w:lvlText w:val="•"/>
      <w:lvlJc w:val="left"/>
      <w:pPr>
        <w:ind w:left="5972" w:hanging="360"/>
      </w:pPr>
      <w:rPr>
        <w:lang w:val="sl-SI" w:eastAsia="en-US" w:bidi="ar-SA"/>
      </w:rPr>
    </w:lvl>
    <w:lvl w:ilvl="6" w:tplc="4ED6BCCE">
      <w:numFmt w:val="bullet"/>
      <w:lvlText w:val="•"/>
      <w:lvlJc w:val="left"/>
      <w:pPr>
        <w:ind w:left="6887" w:hanging="360"/>
      </w:pPr>
      <w:rPr>
        <w:lang w:val="sl-SI" w:eastAsia="en-US" w:bidi="ar-SA"/>
      </w:rPr>
    </w:lvl>
    <w:lvl w:ilvl="7" w:tplc="DDBCF332">
      <w:numFmt w:val="bullet"/>
      <w:lvlText w:val="•"/>
      <w:lvlJc w:val="left"/>
      <w:pPr>
        <w:ind w:left="7801" w:hanging="360"/>
      </w:pPr>
      <w:rPr>
        <w:lang w:val="sl-SI" w:eastAsia="en-US" w:bidi="ar-SA"/>
      </w:rPr>
    </w:lvl>
    <w:lvl w:ilvl="8" w:tplc="87286B4E">
      <w:numFmt w:val="bullet"/>
      <w:lvlText w:val="•"/>
      <w:lvlJc w:val="left"/>
      <w:pPr>
        <w:ind w:left="8716" w:hanging="360"/>
      </w:pPr>
      <w:rPr>
        <w:lang w:val="sl-SI" w:eastAsia="en-US" w:bidi="ar-SA"/>
      </w:rPr>
    </w:lvl>
  </w:abstractNum>
  <w:abstractNum w:abstractNumId="1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AE4257"/>
    <w:multiLevelType w:val="hybridMultilevel"/>
    <w:tmpl w:val="99EA23DA"/>
    <w:lvl w:ilvl="0" w:tplc="AD80AC84">
      <w:numFmt w:val="bullet"/>
      <w:lvlText w:val=""/>
      <w:lvlJc w:val="left"/>
      <w:pPr>
        <w:ind w:left="1035" w:hanging="360"/>
      </w:pPr>
      <w:rPr>
        <w:rFonts w:ascii="Symbol" w:eastAsia="Symbol" w:hAnsi="Symbol" w:cs="Symbol" w:hint="default"/>
        <w:w w:val="100"/>
        <w:sz w:val="22"/>
        <w:szCs w:val="22"/>
        <w:lang w:val="sl-SI" w:eastAsia="en-US" w:bidi="ar-SA"/>
      </w:rPr>
    </w:lvl>
    <w:lvl w:ilvl="1" w:tplc="C8064CB4">
      <w:numFmt w:val="bullet"/>
      <w:lvlText w:val="•"/>
      <w:lvlJc w:val="left"/>
      <w:pPr>
        <w:ind w:left="1990" w:hanging="360"/>
      </w:pPr>
      <w:rPr>
        <w:lang w:val="sl-SI" w:eastAsia="en-US" w:bidi="ar-SA"/>
      </w:rPr>
    </w:lvl>
    <w:lvl w:ilvl="2" w:tplc="20B2CEC8">
      <w:numFmt w:val="bullet"/>
      <w:lvlText w:val="•"/>
      <w:lvlJc w:val="left"/>
      <w:pPr>
        <w:ind w:left="2941" w:hanging="360"/>
      </w:pPr>
      <w:rPr>
        <w:lang w:val="sl-SI" w:eastAsia="en-US" w:bidi="ar-SA"/>
      </w:rPr>
    </w:lvl>
    <w:lvl w:ilvl="3" w:tplc="4D7A9774">
      <w:numFmt w:val="bullet"/>
      <w:lvlText w:val="•"/>
      <w:lvlJc w:val="left"/>
      <w:pPr>
        <w:ind w:left="3891" w:hanging="360"/>
      </w:pPr>
      <w:rPr>
        <w:lang w:val="sl-SI" w:eastAsia="en-US" w:bidi="ar-SA"/>
      </w:rPr>
    </w:lvl>
    <w:lvl w:ilvl="4" w:tplc="B2C0DDBA">
      <w:numFmt w:val="bullet"/>
      <w:lvlText w:val="•"/>
      <w:lvlJc w:val="left"/>
      <w:pPr>
        <w:ind w:left="4842" w:hanging="360"/>
      </w:pPr>
      <w:rPr>
        <w:lang w:val="sl-SI" w:eastAsia="en-US" w:bidi="ar-SA"/>
      </w:rPr>
    </w:lvl>
    <w:lvl w:ilvl="5" w:tplc="AA9CC8DA">
      <w:numFmt w:val="bullet"/>
      <w:lvlText w:val="•"/>
      <w:lvlJc w:val="left"/>
      <w:pPr>
        <w:ind w:left="5792" w:hanging="360"/>
      </w:pPr>
      <w:rPr>
        <w:lang w:val="sl-SI" w:eastAsia="en-US" w:bidi="ar-SA"/>
      </w:rPr>
    </w:lvl>
    <w:lvl w:ilvl="6" w:tplc="F606F046">
      <w:numFmt w:val="bullet"/>
      <w:lvlText w:val="•"/>
      <w:lvlJc w:val="left"/>
      <w:pPr>
        <w:ind w:left="6743" w:hanging="360"/>
      </w:pPr>
      <w:rPr>
        <w:lang w:val="sl-SI" w:eastAsia="en-US" w:bidi="ar-SA"/>
      </w:rPr>
    </w:lvl>
    <w:lvl w:ilvl="7" w:tplc="4F723662">
      <w:numFmt w:val="bullet"/>
      <w:lvlText w:val="•"/>
      <w:lvlJc w:val="left"/>
      <w:pPr>
        <w:ind w:left="7693" w:hanging="360"/>
      </w:pPr>
      <w:rPr>
        <w:lang w:val="sl-SI" w:eastAsia="en-US" w:bidi="ar-SA"/>
      </w:rPr>
    </w:lvl>
    <w:lvl w:ilvl="8" w:tplc="CB46F1E4">
      <w:numFmt w:val="bullet"/>
      <w:lvlText w:val="•"/>
      <w:lvlJc w:val="left"/>
      <w:pPr>
        <w:ind w:left="8644" w:hanging="360"/>
      </w:pPr>
      <w:rPr>
        <w:lang w:val="sl-SI" w:eastAsia="en-US" w:bidi="ar-SA"/>
      </w:rPr>
    </w:lvl>
  </w:abstractNum>
  <w:abstractNum w:abstractNumId="1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98A1063"/>
    <w:multiLevelType w:val="hybridMultilevel"/>
    <w:tmpl w:val="E37227C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BEC0002"/>
    <w:multiLevelType w:val="hybridMultilevel"/>
    <w:tmpl w:val="4712CE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E206FC"/>
    <w:multiLevelType w:val="hybridMultilevel"/>
    <w:tmpl w:val="29863D40"/>
    <w:lvl w:ilvl="0" w:tplc="1B26CD78">
      <w:numFmt w:val="bullet"/>
      <w:lvlText w:val="-"/>
      <w:lvlJc w:val="left"/>
      <w:pPr>
        <w:ind w:left="1035" w:hanging="360"/>
      </w:pPr>
      <w:rPr>
        <w:rFonts w:ascii="Times New Roman" w:eastAsia="Times New Roman" w:hAnsi="Times New Roman" w:cs="Times New Roman" w:hint="default"/>
        <w:w w:val="100"/>
        <w:sz w:val="22"/>
        <w:szCs w:val="22"/>
        <w:lang w:val="sl-SI" w:eastAsia="en-US" w:bidi="ar-SA"/>
      </w:rPr>
    </w:lvl>
    <w:lvl w:ilvl="1" w:tplc="F110874C">
      <w:numFmt w:val="bullet"/>
      <w:lvlText w:val="•"/>
      <w:lvlJc w:val="left"/>
      <w:pPr>
        <w:ind w:left="1990" w:hanging="360"/>
      </w:pPr>
      <w:rPr>
        <w:lang w:val="sl-SI" w:eastAsia="en-US" w:bidi="ar-SA"/>
      </w:rPr>
    </w:lvl>
    <w:lvl w:ilvl="2" w:tplc="13EE134A">
      <w:numFmt w:val="bullet"/>
      <w:lvlText w:val="•"/>
      <w:lvlJc w:val="left"/>
      <w:pPr>
        <w:ind w:left="2941" w:hanging="360"/>
      </w:pPr>
      <w:rPr>
        <w:lang w:val="sl-SI" w:eastAsia="en-US" w:bidi="ar-SA"/>
      </w:rPr>
    </w:lvl>
    <w:lvl w:ilvl="3" w:tplc="3EBABC2A">
      <w:numFmt w:val="bullet"/>
      <w:lvlText w:val="•"/>
      <w:lvlJc w:val="left"/>
      <w:pPr>
        <w:ind w:left="3891" w:hanging="360"/>
      </w:pPr>
      <w:rPr>
        <w:lang w:val="sl-SI" w:eastAsia="en-US" w:bidi="ar-SA"/>
      </w:rPr>
    </w:lvl>
    <w:lvl w:ilvl="4" w:tplc="118207C6">
      <w:numFmt w:val="bullet"/>
      <w:lvlText w:val="•"/>
      <w:lvlJc w:val="left"/>
      <w:pPr>
        <w:ind w:left="4842" w:hanging="360"/>
      </w:pPr>
      <w:rPr>
        <w:lang w:val="sl-SI" w:eastAsia="en-US" w:bidi="ar-SA"/>
      </w:rPr>
    </w:lvl>
    <w:lvl w:ilvl="5" w:tplc="AC304FDA">
      <w:numFmt w:val="bullet"/>
      <w:lvlText w:val="•"/>
      <w:lvlJc w:val="left"/>
      <w:pPr>
        <w:ind w:left="5792" w:hanging="360"/>
      </w:pPr>
      <w:rPr>
        <w:lang w:val="sl-SI" w:eastAsia="en-US" w:bidi="ar-SA"/>
      </w:rPr>
    </w:lvl>
    <w:lvl w:ilvl="6" w:tplc="DF7C2256">
      <w:numFmt w:val="bullet"/>
      <w:lvlText w:val="•"/>
      <w:lvlJc w:val="left"/>
      <w:pPr>
        <w:ind w:left="6743" w:hanging="360"/>
      </w:pPr>
      <w:rPr>
        <w:lang w:val="sl-SI" w:eastAsia="en-US" w:bidi="ar-SA"/>
      </w:rPr>
    </w:lvl>
    <w:lvl w:ilvl="7" w:tplc="85C2E62E">
      <w:numFmt w:val="bullet"/>
      <w:lvlText w:val="•"/>
      <w:lvlJc w:val="left"/>
      <w:pPr>
        <w:ind w:left="7693" w:hanging="360"/>
      </w:pPr>
      <w:rPr>
        <w:lang w:val="sl-SI" w:eastAsia="en-US" w:bidi="ar-SA"/>
      </w:rPr>
    </w:lvl>
    <w:lvl w:ilvl="8" w:tplc="2CA8A33E">
      <w:numFmt w:val="bullet"/>
      <w:lvlText w:val="•"/>
      <w:lvlJc w:val="left"/>
      <w:pPr>
        <w:ind w:left="8644" w:hanging="360"/>
      </w:pPr>
      <w:rPr>
        <w:lang w:val="sl-SI" w:eastAsia="en-US" w:bidi="ar-SA"/>
      </w:rPr>
    </w:lvl>
  </w:abstractNum>
  <w:abstractNum w:abstractNumId="22" w15:restartNumberingAfterBreak="0">
    <w:nsid w:val="7FA35289"/>
    <w:multiLevelType w:val="hybridMultilevel"/>
    <w:tmpl w:val="55C49438"/>
    <w:lvl w:ilvl="0" w:tplc="9DD47556">
      <w:numFmt w:val="bullet"/>
      <w:lvlText w:val="-"/>
      <w:lvlJc w:val="left"/>
      <w:pPr>
        <w:ind w:left="1397" w:hanging="708"/>
      </w:pPr>
      <w:rPr>
        <w:rFonts w:ascii="Arial" w:eastAsia="Arial" w:hAnsi="Arial" w:cs="Arial" w:hint="default"/>
        <w:w w:val="100"/>
        <w:sz w:val="20"/>
        <w:szCs w:val="20"/>
        <w:lang w:val="sl-SI" w:eastAsia="en-US" w:bidi="ar-SA"/>
      </w:rPr>
    </w:lvl>
    <w:lvl w:ilvl="1" w:tplc="FF4A43D2">
      <w:numFmt w:val="bullet"/>
      <w:lvlText w:val="-"/>
      <w:lvlJc w:val="left"/>
      <w:pPr>
        <w:ind w:left="1395" w:hanging="348"/>
      </w:pPr>
      <w:rPr>
        <w:rFonts w:ascii="Times New Roman" w:eastAsia="Times New Roman" w:hAnsi="Times New Roman" w:cs="Times New Roman" w:hint="default"/>
        <w:w w:val="100"/>
        <w:sz w:val="22"/>
        <w:szCs w:val="22"/>
        <w:lang w:val="sl-SI" w:eastAsia="en-US" w:bidi="ar-SA"/>
      </w:rPr>
    </w:lvl>
    <w:lvl w:ilvl="2" w:tplc="5CF461C2">
      <w:numFmt w:val="bullet"/>
      <w:lvlText w:val="•"/>
      <w:lvlJc w:val="left"/>
      <w:pPr>
        <w:ind w:left="3229" w:hanging="348"/>
      </w:pPr>
      <w:rPr>
        <w:lang w:val="sl-SI" w:eastAsia="en-US" w:bidi="ar-SA"/>
      </w:rPr>
    </w:lvl>
    <w:lvl w:ilvl="3" w:tplc="D9EE3FAE">
      <w:numFmt w:val="bullet"/>
      <w:lvlText w:val="•"/>
      <w:lvlJc w:val="left"/>
      <w:pPr>
        <w:ind w:left="4143" w:hanging="348"/>
      </w:pPr>
      <w:rPr>
        <w:lang w:val="sl-SI" w:eastAsia="en-US" w:bidi="ar-SA"/>
      </w:rPr>
    </w:lvl>
    <w:lvl w:ilvl="4" w:tplc="872C0506">
      <w:numFmt w:val="bullet"/>
      <w:lvlText w:val="•"/>
      <w:lvlJc w:val="left"/>
      <w:pPr>
        <w:ind w:left="5058" w:hanging="348"/>
      </w:pPr>
      <w:rPr>
        <w:lang w:val="sl-SI" w:eastAsia="en-US" w:bidi="ar-SA"/>
      </w:rPr>
    </w:lvl>
    <w:lvl w:ilvl="5" w:tplc="0436F948">
      <w:numFmt w:val="bullet"/>
      <w:lvlText w:val="•"/>
      <w:lvlJc w:val="left"/>
      <w:pPr>
        <w:ind w:left="5972" w:hanging="348"/>
      </w:pPr>
      <w:rPr>
        <w:lang w:val="sl-SI" w:eastAsia="en-US" w:bidi="ar-SA"/>
      </w:rPr>
    </w:lvl>
    <w:lvl w:ilvl="6" w:tplc="DA42C136">
      <w:numFmt w:val="bullet"/>
      <w:lvlText w:val="•"/>
      <w:lvlJc w:val="left"/>
      <w:pPr>
        <w:ind w:left="6887" w:hanging="348"/>
      </w:pPr>
      <w:rPr>
        <w:lang w:val="sl-SI" w:eastAsia="en-US" w:bidi="ar-SA"/>
      </w:rPr>
    </w:lvl>
    <w:lvl w:ilvl="7" w:tplc="CB16A876">
      <w:numFmt w:val="bullet"/>
      <w:lvlText w:val="•"/>
      <w:lvlJc w:val="left"/>
      <w:pPr>
        <w:ind w:left="7801" w:hanging="348"/>
      </w:pPr>
      <w:rPr>
        <w:lang w:val="sl-SI" w:eastAsia="en-US" w:bidi="ar-SA"/>
      </w:rPr>
    </w:lvl>
    <w:lvl w:ilvl="8" w:tplc="573E3E62">
      <w:numFmt w:val="bullet"/>
      <w:lvlText w:val="•"/>
      <w:lvlJc w:val="left"/>
      <w:pPr>
        <w:ind w:left="8716" w:hanging="348"/>
      </w:pPr>
      <w:rPr>
        <w:lang w:val="sl-SI" w:eastAsia="en-US" w:bidi="ar-SA"/>
      </w:rPr>
    </w:lvl>
  </w:abstractNum>
  <w:num w:numId="1" w16cid:durableId="2112049932">
    <w:abstractNumId w:val="3"/>
  </w:num>
  <w:num w:numId="2" w16cid:durableId="529338101">
    <w:abstractNumId w:val="13"/>
  </w:num>
  <w:num w:numId="3" w16cid:durableId="294410140">
    <w:abstractNumId w:val="18"/>
  </w:num>
  <w:num w:numId="4" w16cid:durableId="926770169">
    <w:abstractNumId w:val="19"/>
  </w:num>
  <w:num w:numId="5" w16cid:durableId="16927119">
    <w:abstractNumId w:val="10"/>
  </w:num>
  <w:num w:numId="6" w16cid:durableId="847058838">
    <w:abstractNumId w:val="5"/>
  </w:num>
  <w:num w:numId="7" w16cid:durableId="364871370">
    <w:abstractNumId w:val="4"/>
  </w:num>
  <w:num w:numId="8" w16cid:durableId="2147238443">
    <w:abstractNumId w:val="22"/>
  </w:num>
  <w:num w:numId="9" w16cid:durableId="720523777">
    <w:abstractNumId w:val="6"/>
  </w:num>
  <w:num w:numId="10" w16cid:durableId="1037050481">
    <w:abstractNumId w:val="12"/>
  </w:num>
  <w:num w:numId="11" w16cid:durableId="36781920">
    <w:abstractNumId w:val="14"/>
  </w:num>
  <w:num w:numId="12" w16cid:durableId="1112168677">
    <w:abstractNumId w:val="21"/>
  </w:num>
  <w:num w:numId="13" w16cid:durableId="549802303">
    <w:abstractNumId w:val="11"/>
  </w:num>
  <w:num w:numId="14" w16cid:durableId="1964144350">
    <w:abstractNumId w:val="20"/>
  </w:num>
  <w:num w:numId="15" w16cid:durableId="117434176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0992604">
    <w:abstractNumId w:val="8"/>
    <w:lvlOverride w:ilvl="0"/>
    <w:lvlOverride w:ilvl="1"/>
    <w:lvlOverride w:ilvl="2"/>
    <w:lvlOverride w:ilvl="3"/>
    <w:lvlOverride w:ilvl="4"/>
    <w:lvlOverride w:ilvl="5"/>
    <w:lvlOverride w:ilvl="6"/>
    <w:lvlOverride w:ilvl="7"/>
    <w:lvlOverride w:ilvl="8"/>
  </w:num>
  <w:num w:numId="17" w16cid:durableId="342518194">
    <w:abstractNumId w:val="15"/>
    <w:lvlOverride w:ilvl="0"/>
    <w:lvlOverride w:ilvl="1"/>
    <w:lvlOverride w:ilvl="2"/>
    <w:lvlOverride w:ilvl="3"/>
    <w:lvlOverride w:ilvl="4"/>
    <w:lvlOverride w:ilvl="5"/>
    <w:lvlOverride w:ilvl="6"/>
    <w:lvlOverride w:ilvl="7"/>
    <w:lvlOverride w:ilvl="8"/>
  </w:num>
  <w:num w:numId="18" w16cid:durableId="1034111164">
    <w:abstractNumId w:val="1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3933027">
    <w:abstractNumId w:val="9"/>
    <w:lvlOverride w:ilvl="0"/>
    <w:lvlOverride w:ilvl="1"/>
    <w:lvlOverride w:ilvl="2"/>
    <w:lvlOverride w:ilvl="3"/>
    <w:lvlOverride w:ilvl="4"/>
    <w:lvlOverride w:ilvl="5"/>
    <w:lvlOverride w:ilvl="6"/>
    <w:lvlOverride w:ilvl="7"/>
    <w:lvlOverride w:ilvl="8"/>
  </w:num>
  <w:num w:numId="20" w16cid:durableId="1062829885">
    <w:abstractNumId w:val="20"/>
    <w:lvlOverride w:ilvl="0"/>
    <w:lvlOverride w:ilvl="1"/>
    <w:lvlOverride w:ilvl="2"/>
    <w:lvlOverride w:ilvl="3"/>
    <w:lvlOverride w:ilvl="4"/>
    <w:lvlOverride w:ilvl="5"/>
    <w:lvlOverride w:ilvl="6"/>
    <w:lvlOverride w:ilvl="7"/>
    <w:lvlOverride w:ilvl="8"/>
  </w:num>
  <w:num w:numId="21" w16cid:durableId="1871335180">
    <w:abstractNumId w:val="17"/>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tDQ2MDSzMDaxNLVU0lEKTi0uzszPAykwrAUAJL0jHiwAAAA="/>
  </w:docVars>
  <w:rsids>
    <w:rsidRoot w:val="00267E9C"/>
    <w:rsid w:val="00020841"/>
    <w:rsid w:val="00022028"/>
    <w:rsid w:val="00025083"/>
    <w:rsid w:val="00026961"/>
    <w:rsid w:val="00026BFB"/>
    <w:rsid w:val="00037880"/>
    <w:rsid w:val="00052607"/>
    <w:rsid w:val="00064157"/>
    <w:rsid w:val="0007720F"/>
    <w:rsid w:val="000879D3"/>
    <w:rsid w:val="000904F8"/>
    <w:rsid w:val="00091460"/>
    <w:rsid w:val="00092E99"/>
    <w:rsid w:val="000C2D42"/>
    <w:rsid w:val="000C59A2"/>
    <w:rsid w:val="000E495C"/>
    <w:rsid w:val="000F24A8"/>
    <w:rsid w:val="000F4C4C"/>
    <w:rsid w:val="00115E5C"/>
    <w:rsid w:val="00127673"/>
    <w:rsid w:val="00135658"/>
    <w:rsid w:val="00151B9C"/>
    <w:rsid w:val="001550D9"/>
    <w:rsid w:val="00163FA9"/>
    <w:rsid w:val="0017574F"/>
    <w:rsid w:val="00177AC2"/>
    <w:rsid w:val="00182F13"/>
    <w:rsid w:val="0019086F"/>
    <w:rsid w:val="001A258E"/>
    <w:rsid w:val="001B1BED"/>
    <w:rsid w:val="001C2DAA"/>
    <w:rsid w:val="001C5C4C"/>
    <w:rsid w:val="001E0688"/>
    <w:rsid w:val="001E2BC2"/>
    <w:rsid w:val="001E3417"/>
    <w:rsid w:val="001F135B"/>
    <w:rsid w:val="001F43F7"/>
    <w:rsid w:val="002013DB"/>
    <w:rsid w:val="00203733"/>
    <w:rsid w:val="00212E4D"/>
    <w:rsid w:val="00221CD2"/>
    <w:rsid w:val="00222FD5"/>
    <w:rsid w:val="00223A3E"/>
    <w:rsid w:val="00224127"/>
    <w:rsid w:val="00235131"/>
    <w:rsid w:val="00240FDD"/>
    <w:rsid w:val="002506B2"/>
    <w:rsid w:val="00250B60"/>
    <w:rsid w:val="00253ED2"/>
    <w:rsid w:val="002557E4"/>
    <w:rsid w:val="002616C7"/>
    <w:rsid w:val="00267E9C"/>
    <w:rsid w:val="00273A62"/>
    <w:rsid w:val="002A43FC"/>
    <w:rsid w:val="002A6F44"/>
    <w:rsid w:val="002B1D25"/>
    <w:rsid w:val="002B3994"/>
    <w:rsid w:val="002D59B0"/>
    <w:rsid w:val="002E13D0"/>
    <w:rsid w:val="002F7AA9"/>
    <w:rsid w:val="00302590"/>
    <w:rsid w:val="00304E77"/>
    <w:rsid w:val="00315AF2"/>
    <w:rsid w:val="00315ED0"/>
    <w:rsid w:val="00331239"/>
    <w:rsid w:val="00332D8C"/>
    <w:rsid w:val="00370319"/>
    <w:rsid w:val="00370842"/>
    <w:rsid w:val="00384E36"/>
    <w:rsid w:val="00392101"/>
    <w:rsid w:val="003922B8"/>
    <w:rsid w:val="00392846"/>
    <w:rsid w:val="003A2B2A"/>
    <w:rsid w:val="003C726E"/>
    <w:rsid w:val="003D2F89"/>
    <w:rsid w:val="003D6251"/>
    <w:rsid w:val="003E7FED"/>
    <w:rsid w:val="003F3098"/>
    <w:rsid w:val="003F4450"/>
    <w:rsid w:val="00416593"/>
    <w:rsid w:val="0041745C"/>
    <w:rsid w:val="0042028B"/>
    <w:rsid w:val="00423FBA"/>
    <w:rsid w:val="00445609"/>
    <w:rsid w:val="00447871"/>
    <w:rsid w:val="00467CFA"/>
    <w:rsid w:val="004741C4"/>
    <w:rsid w:val="004802BE"/>
    <w:rsid w:val="0049268C"/>
    <w:rsid w:val="004947E1"/>
    <w:rsid w:val="00497987"/>
    <w:rsid w:val="004A27CD"/>
    <w:rsid w:val="004B3EEB"/>
    <w:rsid w:val="004B51B6"/>
    <w:rsid w:val="004D55D3"/>
    <w:rsid w:val="004F5C08"/>
    <w:rsid w:val="00501987"/>
    <w:rsid w:val="005036D1"/>
    <w:rsid w:val="00506F86"/>
    <w:rsid w:val="005155C1"/>
    <w:rsid w:val="00515913"/>
    <w:rsid w:val="00524649"/>
    <w:rsid w:val="0052706F"/>
    <w:rsid w:val="00544021"/>
    <w:rsid w:val="00546463"/>
    <w:rsid w:val="005617CF"/>
    <w:rsid w:val="005617DA"/>
    <w:rsid w:val="00563FEB"/>
    <w:rsid w:val="0058281D"/>
    <w:rsid w:val="0059627A"/>
    <w:rsid w:val="005B514A"/>
    <w:rsid w:val="005B738D"/>
    <w:rsid w:val="005D3ACA"/>
    <w:rsid w:val="005E0DEB"/>
    <w:rsid w:val="005E1AE7"/>
    <w:rsid w:val="005F0935"/>
    <w:rsid w:val="005F76FD"/>
    <w:rsid w:val="0060050E"/>
    <w:rsid w:val="00602C55"/>
    <w:rsid w:val="006068D7"/>
    <w:rsid w:val="00620879"/>
    <w:rsid w:val="00631896"/>
    <w:rsid w:val="006320CA"/>
    <w:rsid w:val="0063507C"/>
    <w:rsid w:val="006473FA"/>
    <w:rsid w:val="00653040"/>
    <w:rsid w:val="00657C76"/>
    <w:rsid w:val="00662D6D"/>
    <w:rsid w:val="00663DDE"/>
    <w:rsid w:val="00675471"/>
    <w:rsid w:val="006764A4"/>
    <w:rsid w:val="006771FD"/>
    <w:rsid w:val="006832E2"/>
    <w:rsid w:val="006854B9"/>
    <w:rsid w:val="00695433"/>
    <w:rsid w:val="006A0E83"/>
    <w:rsid w:val="006A0FFE"/>
    <w:rsid w:val="006A5D9B"/>
    <w:rsid w:val="006B21F7"/>
    <w:rsid w:val="006B5BD0"/>
    <w:rsid w:val="006B70A9"/>
    <w:rsid w:val="006C1CA3"/>
    <w:rsid w:val="006D3F36"/>
    <w:rsid w:val="006E296A"/>
    <w:rsid w:val="006E7FB2"/>
    <w:rsid w:val="006F1EDA"/>
    <w:rsid w:val="006F7DF4"/>
    <w:rsid w:val="007119DE"/>
    <w:rsid w:val="00711D58"/>
    <w:rsid w:val="00725E36"/>
    <w:rsid w:val="00726D87"/>
    <w:rsid w:val="00727021"/>
    <w:rsid w:val="007405A6"/>
    <w:rsid w:val="00742392"/>
    <w:rsid w:val="00750518"/>
    <w:rsid w:val="00756ABA"/>
    <w:rsid w:val="007628F1"/>
    <w:rsid w:val="00765130"/>
    <w:rsid w:val="0076534E"/>
    <w:rsid w:val="00774660"/>
    <w:rsid w:val="007809D4"/>
    <w:rsid w:val="00780B19"/>
    <w:rsid w:val="00794BD6"/>
    <w:rsid w:val="00797E64"/>
    <w:rsid w:val="007A1C8B"/>
    <w:rsid w:val="007B3B10"/>
    <w:rsid w:val="007B6A37"/>
    <w:rsid w:val="007B7BFC"/>
    <w:rsid w:val="007B7F25"/>
    <w:rsid w:val="007C184F"/>
    <w:rsid w:val="007C5046"/>
    <w:rsid w:val="007D2370"/>
    <w:rsid w:val="007E018B"/>
    <w:rsid w:val="007E0EEB"/>
    <w:rsid w:val="007F1711"/>
    <w:rsid w:val="007F5748"/>
    <w:rsid w:val="008000EA"/>
    <w:rsid w:val="0084714C"/>
    <w:rsid w:val="00867CBF"/>
    <w:rsid w:val="00874A17"/>
    <w:rsid w:val="00891603"/>
    <w:rsid w:val="00892EA8"/>
    <w:rsid w:val="008C01BC"/>
    <w:rsid w:val="008C0CCC"/>
    <w:rsid w:val="008C30BD"/>
    <w:rsid w:val="008C6A13"/>
    <w:rsid w:val="008D00AE"/>
    <w:rsid w:val="008D6944"/>
    <w:rsid w:val="008E7AE8"/>
    <w:rsid w:val="008F26EE"/>
    <w:rsid w:val="008F4A89"/>
    <w:rsid w:val="009103EA"/>
    <w:rsid w:val="00910884"/>
    <w:rsid w:val="009152DB"/>
    <w:rsid w:val="00935604"/>
    <w:rsid w:val="00937DB7"/>
    <w:rsid w:val="009409A6"/>
    <w:rsid w:val="009445B4"/>
    <w:rsid w:val="00946567"/>
    <w:rsid w:val="009536B0"/>
    <w:rsid w:val="00977BEC"/>
    <w:rsid w:val="00982C7C"/>
    <w:rsid w:val="009943CB"/>
    <w:rsid w:val="0099785D"/>
    <w:rsid w:val="009A2293"/>
    <w:rsid w:val="009B3E57"/>
    <w:rsid w:val="009B70C4"/>
    <w:rsid w:val="009C4FB4"/>
    <w:rsid w:val="009C674B"/>
    <w:rsid w:val="009C7EB8"/>
    <w:rsid w:val="009D612A"/>
    <w:rsid w:val="009E4622"/>
    <w:rsid w:val="009E57E5"/>
    <w:rsid w:val="00A0119A"/>
    <w:rsid w:val="00A13492"/>
    <w:rsid w:val="00A16036"/>
    <w:rsid w:val="00A244E7"/>
    <w:rsid w:val="00A2556E"/>
    <w:rsid w:val="00A319D8"/>
    <w:rsid w:val="00A50F21"/>
    <w:rsid w:val="00A53BB1"/>
    <w:rsid w:val="00A555A3"/>
    <w:rsid w:val="00A558A5"/>
    <w:rsid w:val="00A57B63"/>
    <w:rsid w:val="00A61545"/>
    <w:rsid w:val="00A62AFA"/>
    <w:rsid w:val="00A6524B"/>
    <w:rsid w:val="00A73E47"/>
    <w:rsid w:val="00A75652"/>
    <w:rsid w:val="00A84169"/>
    <w:rsid w:val="00A92543"/>
    <w:rsid w:val="00A928D2"/>
    <w:rsid w:val="00AA5D36"/>
    <w:rsid w:val="00AB2E39"/>
    <w:rsid w:val="00AB44B0"/>
    <w:rsid w:val="00AC2B83"/>
    <w:rsid w:val="00AD10F2"/>
    <w:rsid w:val="00AE4165"/>
    <w:rsid w:val="00AE5C0F"/>
    <w:rsid w:val="00B021E0"/>
    <w:rsid w:val="00B10383"/>
    <w:rsid w:val="00B16F3D"/>
    <w:rsid w:val="00B20F11"/>
    <w:rsid w:val="00B430B0"/>
    <w:rsid w:val="00B505B9"/>
    <w:rsid w:val="00B615AF"/>
    <w:rsid w:val="00B6713D"/>
    <w:rsid w:val="00B704AE"/>
    <w:rsid w:val="00B86918"/>
    <w:rsid w:val="00B93CE4"/>
    <w:rsid w:val="00BA14D0"/>
    <w:rsid w:val="00BA2BB7"/>
    <w:rsid w:val="00BB2720"/>
    <w:rsid w:val="00BC18FD"/>
    <w:rsid w:val="00BD5725"/>
    <w:rsid w:val="00BE11D5"/>
    <w:rsid w:val="00BE7F05"/>
    <w:rsid w:val="00BF2448"/>
    <w:rsid w:val="00BF4304"/>
    <w:rsid w:val="00C0272F"/>
    <w:rsid w:val="00C15A89"/>
    <w:rsid w:val="00C2316D"/>
    <w:rsid w:val="00C43A1E"/>
    <w:rsid w:val="00C47A8F"/>
    <w:rsid w:val="00C654E1"/>
    <w:rsid w:val="00C83B2B"/>
    <w:rsid w:val="00C840FD"/>
    <w:rsid w:val="00CB72A3"/>
    <w:rsid w:val="00CC12D3"/>
    <w:rsid w:val="00CC3A03"/>
    <w:rsid w:val="00CD24D3"/>
    <w:rsid w:val="00CD3FCD"/>
    <w:rsid w:val="00CE2513"/>
    <w:rsid w:val="00D015BC"/>
    <w:rsid w:val="00D112FE"/>
    <w:rsid w:val="00D11AA9"/>
    <w:rsid w:val="00D13DA8"/>
    <w:rsid w:val="00D3261C"/>
    <w:rsid w:val="00D3464C"/>
    <w:rsid w:val="00D53705"/>
    <w:rsid w:val="00D66575"/>
    <w:rsid w:val="00D67CD1"/>
    <w:rsid w:val="00D90019"/>
    <w:rsid w:val="00D9407B"/>
    <w:rsid w:val="00D96128"/>
    <w:rsid w:val="00DB24BB"/>
    <w:rsid w:val="00DB41CA"/>
    <w:rsid w:val="00DD227F"/>
    <w:rsid w:val="00DD5EAF"/>
    <w:rsid w:val="00DE444E"/>
    <w:rsid w:val="00DF5906"/>
    <w:rsid w:val="00E175A2"/>
    <w:rsid w:val="00E639EF"/>
    <w:rsid w:val="00E64DDF"/>
    <w:rsid w:val="00E66006"/>
    <w:rsid w:val="00E76B4B"/>
    <w:rsid w:val="00E842B4"/>
    <w:rsid w:val="00E87DA1"/>
    <w:rsid w:val="00E925F3"/>
    <w:rsid w:val="00E94B96"/>
    <w:rsid w:val="00EB0CBB"/>
    <w:rsid w:val="00ED7681"/>
    <w:rsid w:val="00EE10AE"/>
    <w:rsid w:val="00EE138A"/>
    <w:rsid w:val="00EE38CF"/>
    <w:rsid w:val="00EE4348"/>
    <w:rsid w:val="00EF4A86"/>
    <w:rsid w:val="00EF7B27"/>
    <w:rsid w:val="00F017FE"/>
    <w:rsid w:val="00F07915"/>
    <w:rsid w:val="00F23C2C"/>
    <w:rsid w:val="00F24E67"/>
    <w:rsid w:val="00F37D3B"/>
    <w:rsid w:val="00F40954"/>
    <w:rsid w:val="00F4230F"/>
    <w:rsid w:val="00F50498"/>
    <w:rsid w:val="00F60FDC"/>
    <w:rsid w:val="00F76D77"/>
    <w:rsid w:val="00F8761B"/>
    <w:rsid w:val="00FA2E2C"/>
    <w:rsid w:val="00FB3CA9"/>
    <w:rsid w:val="00FB3D41"/>
    <w:rsid w:val="00FC18C7"/>
    <w:rsid w:val="00FC4506"/>
    <w:rsid w:val="00FD40C2"/>
    <w:rsid w:val="00FD688E"/>
    <w:rsid w:val="00FE377B"/>
    <w:rsid w:val="00FE6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EE6D"/>
  <w15:chartTrackingRefBased/>
  <w15:docId w15:val="{231E3ECD-A35A-4C4C-9360-4388222D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7E9C"/>
    <w:pPr>
      <w:keepNext/>
      <w:keepLines/>
      <w:spacing w:before="240" w:after="0" w:line="240" w:lineRule="auto"/>
      <w:outlineLvl w:val="0"/>
    </w:pPr>
    <w:rPr>
      <w:rFonts w:ascii="Calibri Light" w:eastAsia="Times New Roman" w:hAnsi="Calibri Light" w:cs="Times New Roman"/>
      <w:color w:val="2E74B5"/>
      <w:sz w:val="32"/>
      <w:szCs w:val="32"/>
      <w:lang w:eastAsia="sl-SI"/>
    </w:rPr>
  </w:style>
  <w:style w:type="paragraph" w:styleId="Naslov2">
    <w:name w:val="heading 2"/>
    <w:basedOn w:val="Navaden"/>
    <w:next w:val="Navaden"/>
    <w:link w:val="Naslov2Znak"/>
    <w:uiPriority w:val="9"/>
    <w:semiHidden/>
    <w:unhideWhenUsed/>
    <w:qFormat/>
    <w:rsid w:val="00267E9C"/>
    <w:pPr>
      <w:keepNext/>
      <w:keepLines/>
      <w:spacing w:before="40" w:after="0" w:line="240" w:lineRule="auto"/>
      <w:outlineLvl w:val="1"/>
    </w:pPr>
    <w:rPr>
      <w:rFonts w:ascii="Calibri Light" w:eastAsia="Times New Roman" w:hAnsi="Calibri Light" w:cs="Times New Roman"/>
      <w:color w:val="2E74B5"/>
      <w:sz w:val="26"/>
      <w:szCs w:val="26"/>
      <w:lang w:eastAsia="sl-SI"/>
    </w:rPr>
  </w:style>
  <w:style w:type="paragraph" w:styleId="Naslov3">
    <w:name w:val="heading 3"/>
    <w:basedOn w:val="Navaden"/>
    <w:next w:val="Navaden"/>
    <w:link w:val="Naslov3Znak"/>
    <w:uiPriority w:val="7"/>
    <w:qFormat/>
    <w:rsid w:val="00267E9C"/>
    <w:pPr>
      <w:keepNext/>
      <w:widowControl w:val="0"/>
      <w:spacing w:before="240" w:after="60" w:line="240" w:lineRule="auto"/>
      <w:jc w:val="both"/>
      <w:outlineLvl w:val="2"/>
    </w:pPr>
    <w:rPr>
      <w:rFonts w:ascii="Arial" w:eastAsia="Times New Roman" w:hAnsi="Arial" w:cs="Arial"/>
      <w:b/>
      <w:bCs/>
      <w:sz w:val="26"/>
      <w:szCs w:val="26"/>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7E9C"/>
    <w:rPr>
      <w:rFonts w:ascii="Calibri Light" w:eastAsia="Times New Roman" w:hAnsi="Calibri Light" w:cs="Times New Roman"/>
      <w:color w:val="2E74B5"/>
      <w:sz w:val="32"/>
      <w:szCs w:val="32"/>
      <w:lang w:eastAsia="sl-SI"/>
    </w:rPr>
  </w:style>
  <w:style w:type="character" w:customStyle="1" w:styleId="Naslov2Znak">
    <w:name w:val="Naslov 2 Znak"/>
    <w:basedOn w:val="Privzetapisavaodstavka"/>
    <w:link w:val="Naslov2"/>
    <w:uiPriority w:val="9"/>
    <w:semiHidden/>
    <w:rsid w:val="00267E9C"/>
    <w:rPr>
      <w:rFonts w:ascii="Calibri Light" w:eastAsia="Times New Roman" w:hAnsi="Calibri Light" w:cs="Times New Roman"/>
      <w:color w:val="2E74B5"/>
      <w:sz w:val="26"/>
      <w:szCs w:val="26"/>
      <w:lang w:eastAsia="sl-SI"/>
    </w:rPr>
  </w:style>
  <w:style w:type="character" w:customStyle="1" w:styleId="Naslov3Znak">
    <w:name w:val="Naslov 3 Znak"/>
    <w:basedOn w:val="Privzetapisavaodstavka"/>
    <w:link w:val="Naslov3"/>
    <w:uiPriority w:val="7"/>
    <w:rsid w:val="00267E9C"/>
    <w:rPr>
      <w:rFonts w:ascii="Arial" w:eastAsia="Times New Roman" w:hAnsi="Arial" w:cs="Arial"/>
      <w:b/>
      <w:bCs/>
      <w:sz w:val="26"/>
      <w:szCs w:val="26"/>
      <w:lang w:eastAsia="sl-SI"/>
    </w:rPr>
  </w:style>
  <w:style w:type="numbering" w:customStyle="1" w:styleId="Brezseznama1">
    <w:name w:val="Brez seznama1"/>
    <w:next w:val="Brezseznama"/>
    <w:uiPriority w:val="99"/>
    <w:semiHidden/>
    <w:unhideWhenUsed/>
    <w:rsid w:val="00267E9C"/>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rsid w:val="00267E9C"/>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rsid w:val="00267E9C"/>
    <w:rPr>
      <w:rFonts w:ascii="Arial" w:eastAsia="Times New Roman" w:hAnsi="Arial" w:cs="Times New Roman"/>
      <w:sz w:val="20"/>
      <w:szCs w:val="20"/>
      <w:lang w:eastAsia="sl-SI"/>
    </w:rPr>
  </w:style>
  <w:style w:type="paragraph" w:styleId="Noga">
    <w:name w:val="footer"/>
    <w:basedOn w:val="Navaden"/>
    <w:link w:val="NogaZnak"/>
    <w:uiPriority w:val="99"/>
    <w:rsid w:val="00267E9C"/>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267E9C"/>
    <w:rPr>
      <w:rFonts w:ascii="Times New Roman" w:eastAsia="Times New Roman" w:hAnsi="Times New Roman" w:cs="Times New Roman"/>
      <w:sz w:val="24"/>
      <w:szCs w:val="20"/>
      <w:lang w:val="x-none" w:eastAsia="x-none"/>
    </w:rPr>
  </w:style>
  <w:style w:type="paragraph" w:customStyle="1" w:styleId="Default">
    <w:name w:val="Default"/>
    <w:rsid w:val="00267E9C"/>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uiPriority w:val="34"/>
    <w:qFormat/>
    <w:rsid w:val="00267E9C"/>
    <w:pPr>
      <w:spacing w:after="200" w:line="276" w:lineRule="auto"/>
      <w:ind w:left="720"/>
    </w:pPr>
    <w:rPr>
      <w:rFonts w:ascii="Times New Roman" w:eastAsia="Calibri" w:hAnsi="Times New Roman" w:cs="Times New Roman"/>
      <w:lang w:eastAsia="sl-SI"/>
    </w:rPr>
  </w:style>
  <w:style w:type="paragraph" w:customStyle="1" w:styleId="navadenodebeljenvelik">
    <w:name w:val="navaden_odebeljen_velik"/>
    <w:basedOn w:val="Navaden"/>
    <w:rsid w:val="00267E9C"/>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link w:val="Odstavekseznama"/>
    <w:uiPriority w:val="34"/>
    <w:locked/>
    <w:rsid w:val="00267E9C"/>
    <w:rPr>
      <w:rFonts w:ascii="Times New Roman" w:eastAsia="Calibri" w:hAnsi="Times New Roman" w:cs="Times New Roman"/>
      <w:lang w:eastAsia="sl-SI"/>
    </w:rPr>
  </w:style>
  <w:style w:type="table" w:styleId="Tabelamrea">
    <w:name w:val="Table Grid"/>
    <w:basedOn w:val="Navadnatabela"/>
    <w:uiPriority w:val="9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67E9C"/>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267E9C"/>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267E9C"/>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267E9C"/>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267E9C"/>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99"/>
    <w:unhideWhenUsed/>
    <w:rsid w:val="00267E9C"/>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67E9C"/>
    <w:rPr>
      <w:rFonts w:ascii="Times New Roman" w:eastAsia="Times New Roman" w:hAnsi="Times New Roman" w:cs="Times New Roman"/>
      <w:sz w:val="24"/>
      <w:szCs w:val="20"/>
      <w:lang w:eastAsia="sl-SI"/>
    </w:rPr>
  </w:style>
  <w:style w:type="paragraph" w:customStyle="1" w:styleId="Slog">
    <w:name w:val="Slog"/>
    <w:rsid w:val="00267E9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267E9C"/>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267E9C"/>
    <w:rPr>
      <w:color w:val="0563C1"/>
      <w:u w:val="single"/>
    </w:rPr>
  </w:style>
  <w:style w:type="paragraph" w:styleId="Telobesedila-zamik">
    <w:name w:val="Body Text Indent"/>
    <w:basedOn w:val="Navaden"/>
    <w:link w:val="Telobesedila-zamikZnak"/>
    <w:rsid w:val="00267E9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67E9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67E9C"/>
    <w:rPr>
      <w:rFonts w:ascii="Times New Roman" w:eastAsia="Times New Roman" w:hAnsi="Times New Roman" w:cs="Times New Roman"/>
      <w:sz w:val="20"/>
      <w:szCs w:val="20"/>
      <w:lang w:eastAsia="sl-SI"/>
    </w:rPr>
  </w:style>
  <w:style w:type="character" w:styleId="Sprotnaopomba-sklic">
    <w:name w:val="footnote reference"/>
    <w:uiPriority w:val="99"/>
    <w:semiHidden/>
    <w:unhideWhenUsed/>
    <w:rsid w:val="00267E9C"/>
    <w:rPr>
      <w:vertAlign w:val="superscript"/>
    </w:rPr>
  </w:style>
  <w:style w:type="paragraph" w:customStyle="1" w:styleId="Standard">
    <w:name w:val="Standard"/>
    <w:uiPriority w:val="99"/>
    <w:rsid w:val="00267E9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267E9C"/>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267E9C"/>
    <w:rPr>
      <w:color w:val="808080"/>
    </w:rPr>
  </w:style>
  <w:style w:type="table" w:customStyle="1" w:styleId="Tabelamrea2">
    <w:name w:val="Tabela – mreža2"/>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67E9C"/>
  </w:style>
  <w:style w:type="character" w:styleId="Pripombasklic">
    <w:name w:val="annotation reference"/>
    <w:uiPriority w:val="99"/>
    <w:unhideWhenUsed/>
    <w:rsid w:val="00267E9C"/>
    <w:rPr>
      <w:sz w:val="16"/>
      <w:szCs w:val="16"/>
    </w:rPr>
  </w:style>
  <w:style w:type="paragraph" w:styleId="Pripombabesedilo">
    <w:name w:val="annotation text"/>
    <w:basedOn w:val="Navaden"/>
    <w:link w:val="Pri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67E9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67E9C"/>
    <w:rPr>
      <w:b/>
      <w:bCs/>
    </w:rPr>
  </w:style>
  <w:style w:type="character" w:customStyle="1" w:styleId="ZadevapripombeZnak">
    <w:name w:val="Zadeva pripombe Znak"/>
    <w:basedOn w:val="PripombabesediloZnak"/>
    <w:link w:val="Zadevapripombe"/>
    <w:uiPriority w:val="99"/>
    <w:semiHidden/>
    <w:rsid w:val="00267E9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267E9C"/>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267E9C"/>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267E9C"/>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267E9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267E9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267E9C"/>
    <w:rPr>
      <w:rFonts w:ascii="Times New Roman" w:eastAsia="Times New Roman" w:hAnsi="Times New Roman" w:cs="Times New Roman"/>
      <w:sz w:val="24"/>
      <w:szCs w:val="24"/>
      <w:lang w:eastAsia="sl-SI"/>
    </w:rPr>
  </w:style>
  <w:style w:type="paragraph" w:styleId="Revizija">
    <w:name w:val="Revision"/>
    <w:hidden/>
    <w:uiPriority w:val="99"/>
    <w:semiHidden/>
    <w:rsid w:val="007628F1"/>
    <w:pPr>
      <w:spacing w:after="0" w:line="240" w:lineRule="auto"/>
    </w:pPr>
  </w:style>
  <w:style w:type="paragraph" w:styleId="Naslov">
    <w:name w:val="Title"/>
    <w:basedOn w:val="Navaden"/>
    <w:link w:val="NaslovZnak"/>
    <w:qFormat/>
    <w:rsid w:val="00F23C2C"/>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F23C2C"/>
    <w:rPr>
      <w:rFonts w:ascii="Verdana" w:eastAsia="Times New Roman" w:hAnsi="Verdana" w:cs="Times New Roman"/>
      <w:b/>
      <w:sz w:val="28"/>
      <w:szCs w:val="20"/>
      <w:lang w:eastAsia="sl-SI"/>
    </w:rPr>
  </w:style>
  <w:style w:type="numbering" w:customStyle="1" w:styleId="Brezseznama2">
    <w:name w:val="Brez seznama2"/>
    <w:next w:val="Brezseznama"/>
    <w:uiPriority w:val="99"/>
    <w:semiHidden/>
    <w:unhideWhenUsed/>
    <w:rsid w:val="001E2BC2"/>
  </w:style>
  <w:style w:type="numbering" w:customStyle="1" w:styleId="Brezseznama12">
    <w:name w:val="Brez seznama12"/>
    <w:next w:val="Brezseznama"/>
    <w:uiPriority w:val="99"/>
    <w:semiHidden/>
    <w:unhideWhenUsed/>
    <w:rsid w:val="001E2BC2"/>
  </w:style>
  <w:style w:type="table" w:customStyle="1" w:styleId="TableNormal">
    <w:name w:val="Table Normal"/>
    <w:uiPriority w:val="2"/>
    <w:semiHidden/>
    <w:qFormat/>
    <w:rsid w:val="001E2BC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0447">
      <w:bodyDiv w:val="1"/>
      <w:marLeft w:val="0"/>
      <w:marRight w:val="0"/>
      <w:marTop w:val="0"/>
      <w:marBottom w:val="0"/>
      <w:divBdr>
        <w:top w:val="none" w:sz="0" w:space="0" w:color="auto"/>
        <w:left w:val="none" w:sz="0" w:space="0" w:color="auto"/>
        <w:bottom w:val="none" w:sz="0" w:space="0" w:color="auto"/>
        <w:right w:val="none" w:sz="0" w:space="0" w:color="auto"/>
      </w:divBdr>
    </w:div>
    <w:div w:id="152725744">
      <w:bodyDiv w:val="1"/>
      <w:marLeft w:val="0"/>
      <w:marRight w:val="0"/>
      <w:marTop w:val="0"/>
      <w:marBottom w:val="0"/>
      <w:divBdr>
        <w:top w:val="none" w:sz="0" w:space="0" w:color="auto"/>
        <w:left w:val="none" w:sz="0" w:space="0" w:color="auto"/>
        <w:bottom w:val="none" w:sz="0" w:space="0" w:color="auto"/>
        <w:right w:val="none" w:sz="0" w:space="0" w:color="auto"/>
      </w:divBdr>
    </w:div>
    <w:div w:id="197548860">
      <w:bodyDiv w:val="1"/>
      <w:marLeft w:val="0"/>
      <w:marRight w:val="0"/>
      <w:marTop w:val="0"/>
      <w:marBottom w:val="0"/>
      <w:divBdr>
        <w:top w:val="none" w:sz="0" w:space="0" w:color="auto"/>
        <w:left w:val="none" w:sz="0" w:space="0" w:color="auto"/>
        <w:bottom w:val="none" w:sz="0" w:space="0" w:color="auto"/>
        <w:right w:val="none" w:sz="0" w:space="0" w:color="auto"/>
      </w:divBdr>
    </w:div>
    <w:div w:id="357774179">
      <w:bodyDiv w:val="1"/>
      <w:marLeft w:val="0"/>
      <w:marRight w:val="0"/>
      <w:marTop w:val="0"/>
      <w:marBottom w:val="0"/>
      <w:divBdr>
        <w:top w:val="none" w:sz="0" w:space="0" w:color="auto"/>
        <w:left w:val="none" w:sz="0" w:space="0" w:color="auto"/>
        <w:bottom w:val="none" w:sz="0" w:space="0" w:color="auto"/>
        <w:right w:val="none" w:sz="0" w:space="0" w:color="auto"/>
      </w:divBdr>
    </w:div>
    <w:div w:id="466974867">
      <w:bodyDiv w:val="1"/>
      <w:marLeft w:val="0"/>
      <w:marRight w:val="0"/>
      <w:marTop w:val="0"/>
      <w:marBottom w:val="0"/>
      <w:divBdr>
        <w:top w:val="none" w:sz="0" w:space="0" w:color="auto"/>
        <w:left w:val="none" w:sz="0" w:space="0" w:color="auto"/>
        <w:bottom w:val="none" w:sz="0" w:space="0" w:color="auto"/>
        <w:right w:val="none" w:sz="0" w:space="0" w:color="auto"/>
      </w:divBdr>
    </w:div>
    <w:div w:id="538712852">
      <w:bodyDiv w:val="1"/>
      <w:marLeft w:val="0"/>
      <w:marRight w:val="0"/>
      <w:marTop w:val="0"/>
      <w:marBottom w:val="0"/>
      <w:divBdr>
        <w:top w:val="none" w:sz="0" w:space="0" w:color="auto"/>
        <w:left w:val="none" w:sz="0" w:space="0" w:color="auto"/>
        <w:bottom w:val="none" w:sz="0" w:space="0" w:color="auto"/>
        <w:right w:val="none" w:sz="0" w:space="0" w:color="auto"/>
      </w:divBdr>
    </w:div>
    <w:div w:id="550845013">
      <w:bodyDiv w:val="1"/>
      <w:marLeft w:val="0"/>
      <w:marRight w:val="0"/>
      <w:marTop w:val="0"/>
      <w:marBottom w:val="0"/>
      <w:divBdr>
        <w:top w:val="none" w:sz="0" w:space="0" w:color="auto"/>
        <w:left w:val="none" w:sz="0" w:space="0" w:color="auto"/>
        <w:bottom w:val="none" w:sz="0" w:space="0" w:color="auto"/>
        <w:right w:val="none" w:sz="0" w:space="0" w:color="auto"/>
      </w:divBdr>
    </w:div>
    <w:div w:id="559367519">
      <w:bodyDiv w:val="1"/>
      <w:marLeft w:val="0"/>
      <w:marRight w:val="0"/>
      <w:marTop w:val="0"/>
      <w:marBottom w:val="0"/>
      <w:divBdr>
        <w:top w:val="none" w:sz="0" w:space="0" w:color="auto"/>
        <w:left w:val="none" w:sz="0" w:space="0" w:color="auto"/>
        <w:bottom w:val="none" w:sz="0" w:space="0" w:color="auto"/>
        <w:right w:val="none" w:sz="0" w:space="0" w:color="auto"/>
      </w:divBdr>
    </w:div>
    <w:div w:id="656035692">
      <w:bodyDiv w:val="1"/>
      <w:marLeft w:val="0"/>
      <w:marRight w:val="0"/>
      <w:marTop w:val="0"/>
      <w:marBottom w:val="0"/>
      <w:divBdr>
        <w:top w:val="none" w:sz="0" w:space="0" w:color="auto"/>
        <w:left w:val="none" w:sz="0" w:space="0" w:color="auto"/>
        <w:bottom w:val="none" w:sz="0" w:space="0" w:color="auto"/>
        <w:right w:val="none" w:sz="0" w:space="0" w:color="auto"/>
      </w:divBdr>
    </w:div>
    <w:div w:id="716859768">
      <w:bodyDiv w:val="1"/>
      <w:marLeft w:val="0"/>
      <w:marRight w:val="0"/>
      <w:marTop w:val="0"/>
      <w:marBottom w:val="0"/>
      <w:divBdr>
        <w:top w:val="none" w:sz="0" w:space="0" w:color="auto"/>
        <w:left w:val="none" w:sz="0" w:space="0" w:color="auto"/>
        <w:bottom w:val="none" w:sz="0" w:space="0" w:color="auto"/>
        <w:right w:val="none" w:sz="0" w:space="0" w:color="auto"/>
      </w:divBdr>
    </w:div>
    <w:div w:id="832915999">
      <w:bodyDiv w:val="1"/>
      <w:marLeft w:val="0"/>
      <w:marRight w:val="0"/>
      <w:marTop w:val="0"/>
      <w:marBottom w:val="0"/>
      <w:divBdr>
        <w:top w:val="none" w:sz="0" w:space="0" w:color="auto"/>
        <w:left w:val="none" w:sz="0" w:space="0" w:color="auto"/>
        <w:bottom w:val="none" w:sz="0" w:space="0" w:color="auto"/>
        <w:right w:val="none" w:sz="0" w:space="0" w:color="auto"/>
      </w:divBdr>
    </w:div>
    <w:div w:id="1100838855">
      <w:bodyDiv w:val="1"/>
      <w:marLeft w:val="0"/>
      <w:marRight w:val="0"/>
      <w:marTop w:val="0"/>
      <w:marBottom w:val="0"/>
      <w:divBdr>
        <w:top w:val="none" w:sz="0" w:space="0" w:color="auto"/>
        <w:left w:val="none" w:sz="0" w:space="0" w:color="auto"/>
        <w:bottom w:val="none" w:sz="0" w:space="0" w:color="auto"/>
        <w:right w:val="none" w:sz="0" w:space="0" w:color="auto"/>
      </w:divBdr>
    </w:div>
    <w:div w:id="1380515939">
      <w:bodyDiv w:val="1"/>
      <w:marLeft w:val="0"/>
      <w:marRight w:val="0"/>
      <w:marTop w:val="0"/>
      <w:marBottom w:val="0"/>
      <w:divBdr>
        <w:top w:val="none" w:sz="0" w:space="0" w:color="auto"/>
        <w:left w:val="none" w:sz="0" w:space="0" w:color="auto"/>
        <w:bottom w:val="none" w:sz="0" w:space="0" w:color="auto"/>
        <w:right w:val="none" w:sz="0" w:space="0" w:color="auto"/>
      </w:divBdr>
    </w:div>
    <w:div w:id="1424373837">
      <w:bodyDiv w:val="1"/>
      <w:marLeft w:val="0"/>
      <w:marRight w:val="0"/>
      <w:marTop w:val="0"/>
      <w:marBottom w:val="0"/>
      <w:divBdr>
        <w:top w:val="none" w:sz="0" w:space="0" w:color="auto"/>
        <w:left w:val="none" w:sz="0" w:space="0" w:color="auto"/>
        <w:bottom w:val="none" w:sz="0" w:space="0" w:color="auto"/>
        <w:right w:val="none" w:sz="0" w:space="0" w:color="auto"/>
      </w:divBdr>
    </w:div>
    <w:div w:id="1531332327">
      <w:bodyDiv w:val="1"/>
      <w:marLeft w:val="0"/>
      <w:marRight w:val="0"/>
      <w:marTop w:val="0"/>
      <w:marBottom w:val="0"/>
      <w:divBdr>
        <w:top w:val="none" w:sz="0" w:space="0" w:color="auto"/>
        <w:left w:val="none" w:sz="0" w:space="0" w:color="auto"/>
        <w:bottom w:val="none" w:sz="0" w:space="0" w:color="auto"/>
        <w:right w:val="none" w:sz="0" w:space="0" w:color="auto"/>
      </w:divBdr>
    </w:div>
    <w:div w:id="1636524887">
      <w:bodyDiv w:val="1"/>
      <w:marLeft w:val="0"/>
      <w:marRight w:val="0"/>
      <w:marTop w:val="0"/>
      <w:marBottom w:val="0"/>
      <w:divBdr>
        <w:top w:val="none" w:sz="0" w:space="0" w:color="auto"/>
        <w:left w:val="none" w:sz="0" w:space="0" w:color="auto"/>
        <w:bottom w:val="none" w:sz="0" w:space="0" w:color="auto"/>
        <w:right w:val="none" w:sz="0" w:space="0" w:color="auto"/>
      </w:divBdr>
    </w:div>
    <w:div w:id="1658806778">
      <w:bodyDiv w:val="1"/>
      <w:marLeft w:val="0"/>
      <w:marRight w:val="0"/>
      <w:marTop w:val="0"/>
      <w:marBottom w:val="0"/>
      <w:divBdr>
        <w:top w:val="none" w:sz="0" w:space="0" w:color="auto"/>
        <w:left w:val="none" w:sz="0" w:space="0" w:color="auto"/>
        <w:bottom w:val="none" w:sz="0" w:space="0" w:color="auto"/>
        <w:right w:val="none" w:sz="0" w:space="0" w:color="auto"/>
      </w:divBdr>
    </w:div>
    <w:div w:id="1702432276">
      <w:bodyDiv w:val="1"/>
      <w:marLeft w:val="0"/>
      <w:marRight w:val="0"/>
      <w:marTop w:val="0"/>
      <w:marBottom w:val="0"/>
      <w:divBdr>
        <w:top w:val="none" w:sz="0" w:space="0" w:color="auto"/>
        <w:left w:val="none" w:sz="0" w:space="0" w:color="auto"/>
        <w:bottom w:val="none" w:sz="0" w:space="0" w:color="auto"/>
        <w:right w:val="none" w:sz="0" w:space="0" w:color="auto"/>
      </w:divBdr>
    </w:div>
    <w:div w:id="210495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82AB88-BEE9-4027-A343-8EEC2B62A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7608</Words>
  <Characters>43366</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2</cp:revision>
  <cp:lastPrinted>2023-06-01T07:14:00Z</cp:lastPrinted>
  <dcterms:created xsi:type="dcterms:W3CDTF">2025-06-22T20:27:00Z</dcterms:created>
  <dcterms:modified xsi:type="dcterms:W3CDTF">2025-06-22T20:27:00Z</dcterms:modified>
</cp:coreProperties>
</file>